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A2E68E" w14:textId="63E9A1E0" w:rsidR="00136A1A" w:rsidRDefault="000B729F" w:rsidP="00136A1A">
      <w:pPr>
        <w:spacing w:after="120" w:line="360" w:lineRule="auto"/>
        <w:jc w:val="center"/>
        <w:rPr>
          <w:rFonts w:ascii="Copperplate Gothic Bold" w:hAnsi="Copperplate Gothic Bold"/>
          <w:bCs/>
          <w:noProof/>
          <w:sz w:val="50"/>
          <w:szCs w:val="50"/>
        </w:rPr>
      </w:pPr>
      <w:r>
        <w:rPr>
          <w:rFonts w:ascii="Copperplate Gothic Bold" w:hAnsi="Copperplate Gothic Bold"/>
          <w:bCs/>
          <w:noProof/>
          <w:sz w:val="50"/>
          <w:szCs w:val="50"/>
        </w:rPr>
        <w:drawing>
          <wp:anchor distT="0" distB="0" distL="114300" distR="114300" simplePos="0" relativeHeight="251658240" behindDoc="0" locked="0" layoutInCell="1" allowOverlap="1" wp14:anchorId="14F3ED9D" wp14:editId="7AC87303">
            <wp:simplePos x="0" y="0"/>
            <wp:positionH relativeFrom="column">
              <wp:posOffset>-1270</wp:posOffset>
            </wp:positionH>
            <wp:positionV relativeFrom="paragraph">
              <wp:posOffset>1905</wp:posOffset>
            </wp:positionV>
            <wp:extent cx="6119495" cy="2344420"/>
            <wp:effectExtent l="0" t="0" r="0" b="0"/>
            <wp:wrapSquare wrapText="bothSides"/>
            <wp:docPr id="1936122281" name="Immagine 1" descr="Immagine che contiene Carattere, Elementi grafici, grafica,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122281" name="Immagine 1" descr="Immagine che contiene Carattere, Elementi grafici, grafica, testo&#10;&#10;Descrizione generata automa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7398A6" w14:textId="77777777" w:rsidR="00136A1A" w:rsidRPr="005345C9" w:rsidRDefault="00136A1A" w:rsidP="00136A1A">
      <w:pPr>
        <w:spacing w:after="120" w:line="360" w:lineRule="auto"/>
        <w:jc w:val="center"/>
        <w:rPr>
          <w:sz w:val="24"/>
          <w:szCs w:val="24"/>
        </w:rPr>
      </w:pPr>
    </w:p>
    <w:p w14:paraId="26B3E196" w14:textId="77777777" w:rsidR="00136A1A" w:rsidRPr="00136A1A" w:rsidRDefault="00136A1A" w:rsidP="005F2691">
      <w:pPr>
        <w:pStyle w:val="Rientrocorpodeltesto"/>
        <w:pBdr>
          <w:bottom w:val="single" w:sz="4" w:space="1" w:color="auto"/>
        </w:pBdr>
        <w:spacing w:before="100" w:line="360" w:lineRule="auto"/>
        <w:ind w:left="851" w:hanging="851"/>
        <w:jc w:val="center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>Agenzia Regionale dell’Abruzzo per la Committenza</w:t>
      </w:r>
    </w:p>
    <w:p w14:paraId="5DE203B1" w14:textId="77777777" w:rsidR="00136A1A" w:rsidRPr="00136A1A" w:rsidRDefault="00136A1A" w:rsidP="005F2691">
      <w:pPr>
        <w:spacing w:before="107" w:after="17" w:line="360" w:lineRule="auto"/>
        <w:ind w:right="7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36A1A">
        <w:rPr>
          <w:rFonts w:ascii="Times New Roman" w:hAnsi="Times New Roman" w:cs="Times New Roman"/>
          <w:b/>
          <w:i/>
          <w:sz w:val="24"/>
          <w:szCs w:val="24"/>
        </w:rPr>
        <w:t xml:space="preserve">              SOGGETTO</w:t>
      </w:r>
      <w:r w:rsidRPr="00136A1A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AGGREGATORE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DELLA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REGIONE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ABRUZZO</w:t>
      </w:r>
    </w:p>
    <w:p w14:paraId="42B49317" w14:textId="77777777" w:rsidR="00136A1A" w:rsidRPr="00136A1A" w:rsidRDefault="00136A1A" w:rsidP="00136A1A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7ED2149" w14:textId="57471233" w:rsidR="004F0B92" w:rsidRPr="00136A1A" w:rsidRDefault="004F0B92" w:rsidP="005F2691">
      <w:pPr>
        <w:spacing w:after="38" w:line="360" w:lineRule="auto"/>
        <w:ind w:left="584"/>
        <w:rPr>
          <w:rFonts w:ascii="Times New Roman" w:hAnsi="Times New Roman" w:cs="Times New Roman"/>
          <w:sz w:val="28"/>
          <w:szCs w:val="28"/>
        </w:rPr>
      </w:pPr>
    </w:p>
    <w:p w14:paraId="0F22CDA8" w14:textId="77777777" w:rsidR="004F0B92" w:rsidRPr="00136A1A" w:rsidRDefault="004F0B92" w:rsidP="005F2691">
      <w:pPr>
        <w:spacing w:after="36" w:line="360" w:lineRule="auto"/>
        <w:ind w:left="584"/>
        <w:rPr>
          <w:rFonts w:ascii="Times New Roman" w:hAnsi="Times New Roman" w:cs="Times New Roman"/>
          <w:sz w:val="28"/>
          <w:szCs w:val="28"/>
        </w:rPr>
      </w:pPr>
      <w:r w:rsidRPr="00136A1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5385B3B" w14:textId="77777777" w:rsidR="004F0B92" w:rsidRPr="00136A1A" w:rsidRDefault="004F0B92" w:rsidP="005F2691">
      <w:pPr>
        <w:spacing w:after="36" w:line="360" w:lineRule="auto"/>
        <w:ind w:left="584"/>
        <w:rPr>
          <w:rFonts w:ascii="Times New Roman" w:hAnsi="Times New Roman" w:cs="Times New Roman"/>
          <w:sz w:val="28"/>
          <w:szCs w:val="28"/>
        </w:rPr>
      </w:pPr>
      <w:r w:rsidRPr="00136A1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12B45B" w14:textId="49ED01E7" w:rsidR="00240E1D" w:rsidRPr="00136A1A" w:rsidRDefault="00994873" w:rsidP="00B16E29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AVVISO PUBBLICO DI AVVIO DELLA PROCEDURA DI PARTENARIATO PUBBLICO PRIVATO (ART. 174 E SEGG. D.LGS 36/2023) PER LA PRESENTAZIONE DI PROPOSTE PER LA GESTIONE DEL MAGAZZINO FARMACEUTICO E LA REALIZZAZIONE DELLA LOGISTICA SANITARIA INTEGRATA DELLA REGIONE ABRUZZO</w:t>
      </w:r>
      <w:r w:rsidR="00240E1D" w:rsidRPr="00136A1A">
        <w:rPr>
          <w:rFonts w:ascii="Times New Roman" w:hAnsi="Times New Roman" w:cs="Times New Roman"/>
          <w:b/>
          <w:bCs/>
          <w:sz w:val="28"/>
          <w:szCs w:val="28"/>
        </w:rPr>
        <w:cr/>
      </w:r>
    </w:p>
    <w:p w14:paraId="32B301EA" w14:textId="77777777" w:rsidR="00136A1A" w:rsidRPr="00136A1A" w:rsidRDefault="00136A1A" w:rsidP="005F2691">
      <w:pPr>
        <w:spacing w:after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7CAB9B" w14:textId="377D81A0" w:rsidR="00136A1A" w:rsidRPr="00136A1A" w:rsidRDefault="00136A1A" w:rsidP="00994873">
      <w:pPr>
        <w:spacing w:after="36" w:line="360" w:lineRule="auto"/>
        <w:ind w:left="18" w:firstLine="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ALLEGATO </w:t>
      </w:r>
      <w:r w:rsidR="000C578D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r w:rsidR="00B3625B">
        <w:rPr>
          <w:rFonts w:ascii="Times New Roman" w:hAnsi="Times New Roman" w:cs="Times New Roman"/>
          <w:b/>
          <w:bCs/>
          <w:sz w:val="28"/>
          <w:szCs w:val="28"/>
        </w:rPr>
        <w:t>D</w:t>
      </w: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OMANDA DI PARTECIPAZIONE </w:t>
      </w:r>
    </w:p>
    <w:p w14:paraId="2E306199" w14:textId="77777777" w:rsidR="00D220F8" w:rsidRPr="00136A1A" w:rsidRDefault="00D220F8" w:rsidP="0016062B">
      <w:pPr>
        <w:pStyle w:val="Corpotesto"/>
        <w:spacing w:before="4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424008F" w14:textId="77777777" w:rsidR="00E809A9" w:rsidRPr="00E809A9" w:rsidRDefault="00E809A9" w:rsidP="00E809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9A9">
        <w:rPr>
          <w:rFonts w:ascii="Times New Roman" w:hAnsi="Times New Roman" w:cs="Times New Roman"/>
          <w:sz w:val="24"/>
          <w:szCs w:val="24"/>
        </w:rPr>
        <w:lastRenderedPageBreak/>
        <w:t>Le dichiarazioni sostitutive di certificazioni e dell’atto di notorietà sono rese ai sensi degli articoli 46 e 47 del Testo unico delle disposizioni legislative e regolamentari in materia di documentazione amministrativa approvato con decreto del Presidente della Repubblica 28.12.2000, n. 445</w:t>
      </w:r>
    </w:p>
    <w:tbl>
      <w:tblPr>
        <w:tblStyle w:val="Grigliatabella"/>
        <w:tblW w:w="9634" w:type="dxa"/>
        <w:tblLayout w:type="fixed"/>
        <w:tblLook w:val="04A0" w:firstRow="1" w:lastRow="0" w:firstColumn="1" w:lastColumn="0" w:noHBand="0" w:noVBand="1"/>
      </w:tblPr>
      <w:tblGrid>
        <w:gridCol w:w="2641"/>
        <w:gridCol w:w="6993"/>
      </w:tblGrid>
      <w:tr w:rsidR="00850703" w:rsidRPr="00850703" w14:paraId="15BE9BBB" w14:textId="77777777" w:rsidTr="00B46BC2">
        <w:tc>
          <w:tcPr>
            <w:tcW w:w="2641" w:type="dxa"/>
            <w:shd w:val="clear" w:color="auto" w:fill="E7E6E6" w:themeFill="background2"/>
          </w:tcPr>
          <w:p w14:paraId="1A9FAF12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Denominazione Operatore economico</w:t>
            </w:r>
          </w:p>
        </w:tc>
        <w:tc>
          <w:tcPr>
            <w:tcW w:w="6993" w:type="dxa"/>
            <w:shd w:val="clear" w:color="auto" w:fill="FFFFFF" w:themeFill="background1"/>
          </w:tcPr>
          <w:p w14:paraId="7B0BFB8F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4A27D182" w14:textId="77777777" w:rsidTr="00B46BC2">
        <w:tc>
          <w:tcPr>
            <w:tcW w:w="2641" w:type="dxa"/>
            <w:shd w:val="clear" w:color="auto" w:fill="E7E6E6" w:themeFill="background2"/>
          </w:tcPr>
          <w:p w14:paraId="4C69154C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Tipologia societaria</w:t>
            </w:r>
          </w:p>
        </w:tc>
        <w:tc>
          <w:tcPr>
            <w:tcW w:w="6993" w:type="dxa"/>
          </w:tcPr>
          <w:p w14:paraId="7662DF92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301F3803" w14:textId="77777777" w:rsidTr="00B46BC2">
        <w:tc>
          <w:tcPr>
            <w:tcW w:w="2641" w:type="dxa"/>
            <w:shd w:val="clear" w:color="auto" w:fill="E7E6E6" w:themeFill="background2"/>
          </w:tcPr>
          <w:p w14:paraId="749D5099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Partita IVA/Codice fiscale</w:t>
            </w:r>
          </w:p>
        </w:tc>
        <w:tc>
          <w:tcPr>
            <w:tcW w:w="6993" w:type="dxa"/>
          </w:tcPr>
          <w:p w14:paraId="5229FEC2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65834E97" w14:textId="77777777" w:rsidTr="00B46BC2">
        <w:tc>
          <w:tcPr>
            <w:tcW w:w="2641" w:type="dxa"/>
            <w:shd w:val="clear" w:color="auto" w:fill="E7E6E6" w:themeFill="background2"/>
          </w:tcPr>
          <w:p w14:paraId="38B49545" w14:textId="0F517BC1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Forma di partecipazione </w:t>
            </w:r>
            <w:r w:rsidR="009948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all’Avviso</w:t>
            </w:r>
          </w:p>
        </w:tc>
        <w:tc>
          <w:tcPr>
            <w:tcW w:w="6993" w:type="dxa"/>
          </w:tcPr>
          <w:p w14:paraId="02CF4B2A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9678E8C" w14:textId="77777777" w:rsidR="00E809A9" w:rsidRDefault="00E809A9" w:rsidP="002855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6991B0" w14:textId="2EB47284" w:rsidR="0028554F" w:rsidRPr="00136A1A" w:rsidRDefault="0028554F" w:rsidP="002855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>Il/La sottoscritto/a</w:t>
      </w:r>
      <w:r w:rsidR="002054E2">
        <w:rPr>
          <w:rStyle w:val="Rimandonotaapidipagina"/>
          <w:rFonts w:ascii="Times New Roman" w:hAnsi="Times New Roman" w:cs="Times New Roman"/>
          <w:szCs w:val="24"/>
        </w:rPr>
        <w:footnoteReference w:id="2"/>
      </w:r>
      <w:r w:rsidR="00853843">
        <w:rPr>
          <w:rFonts w:ascii="Times New Roman" w:hAnsi="Times New Roman" w:cs="Times New Roman"/>
          <w:sz w:val="24"/>
          <w:szCs w:val="24"/>
        </w:rPr>
        <w:t xml:space="preserve">, nella sua qualità </w:t>
      </w:r>
      <w:r w:rsidR="00292E44">
        <w:rPr>
          <w:rFonts w:ascii="Times New Roman" w:hAnsi="Times New Roman" w:cs="Times New Roman"/>
          <w:sz w:val="24"/>
          <w:szCs w:val="24"/>
        </w:rPr>
        <w:t>di:</w:t>
      </w:r>
    </w:p>
    <w:p w14:paraId="4FCF0C90" w14:textId="1C5A2A35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Legale rappresentante</w:t>
      </w:r>
    </w:p>
    <w:p w14:paraId="5521C116" w14:textId="7EC831B3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Istitore</w:t>
      </w:r>
    </w:p>
    <w:p w14:paraId="0AF93B7E" w14:textId="6958F6F8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Procuratore speciale o generale con mandato di rappresentanza con firma disgiunta (</w:t>
      </w:r>
      <w:r w:rsidRPr="00342F1A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 xml:space="preserve">allegare la procura, tranne </w:t>
      </w:r>
      <w:r w:rsidR="00342F1A" w:rsidRPr="00342F1A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nel caso in cui l’attribuzione dell’incarico risulti dalla visura camerale</w:t>
      </w:r>
      <w:r w:rsidR="00342F1A"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166C03BA" w14:textId="0EBCDB00" w:rsidR="009F67CE" w:rsidRDefault="00342F1A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lastRenderedPageBreak/>
        <w:t>Procuratore speciale o generale con mandato di rappresen</w:t>
      </w:r>
      <w:r w:rsidR="001E57EA">
        <w:rPr>
          <w:rFonts w:ascii="Times New Roman" w:hAnsi="Times New Roman" w:cs="Times New Roman"/>
          <w:sz w:val="24"/>
          <w:szCs w:val="24"/>
          <w:lang w:eastAsia="ar-SA"/>
        </w:rPr>
        <w:t>tanza con firma congiunta della ditta che rappresenta</w:t>
      </w:r>
      <w:r w:rsidR="00861CC9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861CC9" w:rsidRPr="00861CC9">
        <w:rPr>
          <w:rFonts w:ascii="Times New Roman" w:hAnsi="Times New Roman" w:cs="Times New Roman"/>
          <w:sz w:val="24"/>
          <w:szCs w:val="24"/>
          <w:lang w:eastAsia="ar-SA"/>
        </w:rPr>
        <w:t>(</w:t>
      </w:r>
      <w:r w:rsidR="00861CC9" w:rsidRPr="00861CC9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allegare la procura, tranne nel caso in cui l’attribuzione dell’incarico risulti dalla visura camerale</w:t>
      </w:r>
      <w:r w:rsidR="00861CC9" w:rsidRPr="00861CC9"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153FEAE4" w14:textId="78FE5081" w:rsidR="00861CC9" w:rsidRPr="00136A1A" w:rsidRDefault="00861CC9" w:rsidP="00235893">
      <w:pPr>
        <w:tabs>
          <w:tab w:val="left" w:pos="993"/>
        </w:tabs>
        <w:suppressAutoHyphens/>
        <w:spacing w:before="120" w:after="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Chiede di partecipare in qualità di:</w:t>
      </w:r>
    </w:p>
    <w:p w14:paraId="6503C652" w14:textId="4DD15E12" w:rsidR="00AC2E59" w:rsidRDefault="00AC2E59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Operatore singolo</w:t>
      </w:r>
    </w:p>
    <w:p w14:paraId="0F31E3CE" w14:textId="24E84226" w:rsidR="00AC2E59" w:rsidRDefault="00AC2E59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Raggruppamento temporaneo</w:t>
      </w:r>
      <w:r w:rsidR="0035293F">
        <w:rPr>
          <w:rFonts w:ascii="Times New Roman" w:hAnsi="Times New Roman" w:cs="Times New Roman"/>
          <w:sz w:val="24"/>
          <w:szCs w:val="24"/>
          <w:lang w:eastAsia="ar-SA"/>
        </w:rPr>
        <w:t xml:space="preserve"> (</w:t>
      </w:r>
      <w:r w:rsidR="0035293F" w:rsidRPr="0035293F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se costituito o costituendo)</w:t>
      </w:r>
      <w:r w:rsidR="0035293F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 xml:space="preserve"> </w:t>
      </w:r>
      <w:r w:rsidR="00752E72">
        <w:rPr>
          <w:rFonts w:ascii="Times New Roman" w:hAnsi="Times New Roman" w:cs="Times New Roman"/>
          <w:sz w:val="24"/>
          <w:szCs w:val="24"/>
          <w:lang w:eastAsia="ar-SA"/>
        </w:rPr>
        <w:t>formato da: __________</w:t>
      </w:r>
      <w:r w:rsidR="002B5D10">
        <w:rPr>
          <w:rFonts w:ascii="Times New Roman" w:hAnsi="Times New Roman" w:cs="Times New Roman"/>
          <w:sz w:val="24"/>
          <w:szCs w:val="24"/>
          <w:lang w:eastAsia="ar-SA"/>
        </w:rPr>
        <w:t xml:space="preserve"> (</w:t>
      </w:r>
      <w:r w:rsidR="002B5D10"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i ruoli ricoperti</w:t>
      </w:r>
      <w:r w:rsidR="002B5D10">
        <w:rPr>
          <w:rFonts w:ascii="Times New Roman" w:hAnsi="Times New Roman" w:cs="Times New Roman"/>
          <w:sz w:val="24"/>
          <w:szCs w:val="24"/>
          <w:lang w:eastAsia="ar-SA"/>
        </w:rPr>
        <w:t>) ________</w:t>
      </w:r>
    </w:p>
    <w:p w14:paraId="5CFF7D25" w14:textId="79B49F49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stabile</w:t>
      </w:r>
    </w:p>
    <w:p w14:paraId="0991D340" w14:textId="492A7139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tra società cooperative</w:t>
      </w:r>
    </w:p>
    <w:p w14:paraId="35A717B9" w14:textId="4DC004F6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tra imprese artigiane</w:t>
      </w:r>
    </w:p>
    <w:p w14:paraId="29F6AB8E" w14:textId="049665AD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ordinario (</w:t>
      </w:r>
      <w:r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se costituito o costituendo</w:t>
      </w:r>
      <w:r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338A37AD" w14:textId="5A7426BB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Rete dotata di organo comune</w:t>
      </w:r>
    </w:p>
    <w:p w14:paraId="2E0EE08B" w14:textId="69428D9F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Rete sprovvista di organo comune o con organo comune privo di rappresentanza</w:t>
      </w:r>
    </w:p>
    <w:p w14:paraId="48D7BDD4" w14:textId="7D3E6040" w:rsidR="009F67CE" w:rsidRPr="00136A1A" w:rsidRDefault="009F67CE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36A1A">
        <w:rPr>
          <w:rFonts w:ascii="Times New Roman" w:hAnsi="Times New Roman" w:cs="Times New Roman"/>
          <w:sz w:val="24"/>
          <w:szCs w:val="24"/>
          <w:lang w:eastAsia="ar-SA"/>
        </w:rPr>
        <w:t>GEIE</w:t>
      </w:r>
    </w:p>
    <w:p w14:paraId="69131357" w14:textId="4EF1F6E6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Altro (</w:t>
      </w:r>
      <w:r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altre, eventuali forme di partecipazione previste dalla normativa speciale di settore</w:t>
      </w:r>
      <w:r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13451F6F" w14:textId="402F5B9D" w:rsidR="009F67CE" w:rsidRPr="00136A1A" w:rsidRDefault="00A91AEC" w:rsidP="002B5D10">
      <w:pPr>
        <w:tabs>
          <w:tab w:val="left" w:pos="993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i/>
          <w:sz w:val="24"/>
          <w:szCs w:val="24"/>
          <w:lang w:eastAsia="ar-SA"/>
        </w:rPr>
        <w:t>c</w:t>
      </w:r>
      <w:r w:rsidR="002B5D10">
        <w:rPr>
          <w:rFonts w:ascii="Times New Roman" w:hAnsi="Times New Roman" w:cs="Times New Roman"/>
          <w:i/>
          <w:sz w:val="24"/>
          <w:szCs w:val="24"/>
          <w:lang w:eastAsia="ar-SA"/>
        </w:rPr>
        <w:t xml:space="preserve">onsapevole </w:t>
      </w:r>
      <w:r>
        <w:rPr>
          <w:rFonts w:ascii="Times New Roman" w:hAnsi="Times New Roman" w:cs="Times New Roman"/>
          <w:i/>
          <w:sz w:val="24"/>
          <w:szCs w:val="24"/>
          <w:lang w:eastAsia="ar-SA"/>
        </w:rPr>
        <w:t>ai sensi e per gli effetti dell’art. 46 e 47,75 e 76 del D.P.R. 445/2000, delle responsabilità penali cui può andare incontro nel caso di dichiarazioni mendaci nonché, dalle conseguenze amministrative di esclusione delle gare di cui al d.lgs. n. 36/2023 e alla normativa vigente in materia</w:t>
      </w:r>
    </w:p>
    <w:p w14:paraId="5B8798A3" w14:textId="154C94AF" w:rsidR="004F6F1F" w:rsidRDefault="009B1539" w:rsidP="00A82F91">
      <w:pPr>
        <w:numPr>
          <w:ilvl w:val="0"/>
          <w:numId w:val="22"/>
        </w:numPr>
        <w:tabs>
          <w:tab w:val="num" w:pos="426"/>
        </w:tabs>
        <w:spacing w:before="120" w:after="120" w:line="360" w:lineRule="auto"/>
        <w:ind w:left="42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E00B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Dichiarazioni in caso di partecipazione in forma associata o </w:t>
      </w:r>
      <w:r w:rsidR="00FE00BE" w:rsidRPr="00FE00B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 più forme diverse </w:t>
      </w:r>
    </w:p>
    <w:p w14:paraId="32E4A281" w14:textId="75F12C81" w:rsidR="00271BE0" w:rsidRDefault="00084D67" w:rsidP="00084D67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4D67">
        <w:rPr>
          <w:rFonts w:ascii="Times New Roman" w:hAnsi="Times New Roman" w:cs="Times New Roman"/>
          <w:i/>
          <w:sz w:val="24"/>
          <w:szCs w:val="24"/>
        </w:rPr>
        <w:t>(per tutti i consorzi, i raggruppamenti temporanei e i GEIE, già costituiti e costituendi)</w:t>
      </w:r>
    </w:p>
    <w:p w14:paraId="001DBCF7" w14:textId="3133929D" w:rsidR="00434DA7" w:rsidRPr="00A72804" w:rsidRDefault="00434DA7" w:rsidP="00084D67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A728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 caso di raggruppamenti di cui all’articolo 65, comma 2, lettera e) del </w:t>
      </w:r>
      <w:r w:rsidR="00A72804" w:rsidRPr="00A72804">
        <w:rPr>
          <w:rFonts w:ascii="Times New Roman" w:hAnsi="Times New Roman" w:cs="Times New Roman"/>
          <w:b/>
          <w:bCs/>
          <w:iCs/>
          <w:sz w:val="24"/>
          <w:szCs w:val="24"/>
        </w:rPr>
        <w:t>Codice e consorzi ordinari</w:t>
      </w:r>
    </w:p>
    <w:p w14:paraId="7E6BB65F" w14:textId="40706C04" w:rsidR="00A72804" w:rsidRDefault="00A72804" w:rsidP="00A82F91">
      <w:pPr>
        <w:pStyle w:val="Numerazioneperbuste"/>
        <w:numPr>
          <w:ilvl w:val="0"/>
          <w:numId w:val="28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AA3158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>
        <w:rPr>
          <w:rFonts w:ascii="Times New Roman" w:hAnsi="Times New Roman" w:cs="Times New Roman"/>
          <w:sz w:val="24"/>
          <w:szCs w:val="24"/>
        </w:rPr>
        <w:t xml:space="preserve"> che le seguenti parti/percentuali del servizio</w:t>
      </w:r>
      <w:r w:rsidR="00AA3158">
        <w:rPr>
          <w:rFonts w:ascii="Times New Roman" w:hAnsi="Times New Roman" w:cs="Times New Roman"/>
          <w:sz w:val="24"/>
          <w:szCs w:val="24"/>
        </w:rPr>
        <w:t xml:space="preserve"> saranno eseguite dagli operatori economici di seguito indicati: </w:t>
      </w:r>
    </w:p>
    <w:tbl>
      <w:tblPr>
        <w:tblStyle w:val="Grigliatabella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641F1B" w14:paraId="264D31C3" w14:textId="77777777" w:rsidTr="00641F1B">
        <w:tc>
          <w:tcPr>
            <w:tcW w:w="3209" w:type="dxa"/>
            <w:shd w:val="clear" w:color="auto" w:fill="D0CECE" w:themeFill="background2" w:themeFillShade="E6"/>
          </w:tcPr>
          <w:p w14:paraId="3B138774" w14:textId="1A471F56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Servizio</w:t>
            </w:r>
          </w:p>
        </w:tc>
        <w:tc>
          <w:tcPr>
            <w:tcW w:w="3209" w:type="dxa"/>
            <w:shd w:val="clear" w:color="auto" w:fill="D0CECE" w:themeFill="background2" w:themeFillShade="E6"/>
          </w:tcPr>
          <w:p w14:paraId="77404EB2" w14:textId="6F741E18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Parte/percentuale</w:t>
            </w:r>
          </w:p>
        </w:tc>
        <w:tc>
          <w:tcPr>
            <w:tcW w:w="3209" w:type="dxa"/>
            <w:shd w:val="clear" w:color="auto" w:fill="D0CECE" w:themeFill="background2" w:themeFillShade="E6"/>
          </w:tcPr>
          <w:p w14:paraId="7917EF88" w14:textId="7F20A4A5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Operatore esecutore</w:t>
            </w:r>
          </w:p>
        </w:tc>
      </w:tr>
      <w:tr w:rsidR="00641F1B" w14:paraId="7E735E3C" w14:textId="77777777" w:rsidTr="00641F1B">
        <w:tc>
          <w:tcPr>
            <w:tcW w:w="3209" w:type="dxa"/>
          </w:tcPr>
          <w:p w14:paraId="7A7ADB54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563D2F62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044FA4D6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1F1B" w14:paraId="72C47507" w14:textId="77777777" w:rsidTr="00641F1B">
        <w:tc>
          <w:tcPr>
            <w:tcW w:w="3209" w:type="dxa"/>
          </w:tcPr>
          <w:p w14:paraId="2AF3225A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4C79A897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72459726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1F1B" w14:paraId="614F9F4A" w14:textId="77777777" w:rsidTr="00641F1B">
        <w:tc>
          <w:tcPr>
            <w:tcW w:w="3209" w:type="dxa"/>
          </w:tcPr>
          <w:p w14:paraId="75CA80DB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74BE4060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41B89597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FF7935D" w14:textId="77777777" w:rsidR="00EC118A" w:rsidRDefault="00EC118A" w:rsidP="00EC118A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56FF84E8" w14:textId="5225F45F" w:rsidR="00AA3158" w:rsidRDefault="00641F1B" w:rsidP="000F73C5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F73C5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In caso di consorzi di cui all’articolo 65, comma 2, lettera b)</w:t>
      </w:r>
      <w:r w:rsidR="000F73C5" w:rsidRPr="000F73C5">
        <w:rPr>
          <w:rFonts w:ascii="Times New Roman" w:hAnsi="Times New Roman" w:cs="Times New Roman"/>
          <w:b/>
          <w:bCs/>
          <w:iCs/>
          <w:sz w:val="24"/>
          <w:szCs w:val="24"/>
        </w:rPr>
        <w:t>, c) e d) del Codice</w:t>
      </w:r>
    </w:p>
    <w:p w14:paraId="2EAD98DC" w14:textId="129FB3B8" w:rsidR="000F73C5" w:rsidRDefault="000F73C5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4E65B7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4E65B7">
        <w:rPr>
          <w:rFonts w:ascii="Times New Roman" w:hAnsi="Times New Roman" w:cs="Times New Roman"/>
          <w:sz w:val="24"/>
          <w:szCs w:val="24"/>
        </w:rPr>
        <w:t xml:space="preserve">che il consorzio concorre con le seguenti consorziate </w:t>
      </w:r>
      <w:r w:rsidR="0061074C">
        <w:rPr>
          <w:rFonts w:ascii="Times New Roman" w:hAnsi="Times New Roman" w:cs="Times New Roman"/>
          <w:sz w:val="24"/>
          <w:szCs w:val="24"/>
        </w:rPr>
        <w:t>e</w:t>
      </w:r>
      <w:r w:rsidRPr="004E65B7">
        <w:rPr>
          <w:rFonts w:ascii="Times New Roman" w:hAnsi="Times New Roman" w:cs="Times New Roman"/>
          <w:sz w:val="24"/>
          <w:szCs w:val="24"/>
        </w:rPr>
        <w:t>secutrici. (</w:t>
      </w:r>
      <w:r w:rsidRPr="0061074C">
        <w:rPr>
          <w:rFonts w:ascii="Times New Roman" w:hAnsi="Times New Roman" w:cs="Times New Roman"/>
          <w:i/>
          <w:iCs/>
          <w:sz w:val="24"/>
          <w:szCs w:val="24"/>
        </w:rPr>
        <w:t xml:space="preserve">Tale indicazione deve essere resa anche nel caso in cui il consorzio indichi </w:t>
      </w:r>
      <w:r w:rsidR="004E65B7" w:rsidRPr="0061074C">
        <w:rPr>
          <w:rFonts w:ascii="Times New Roman" w:hAnsi="Times New Roman" w:cs="Times New Roman"/>
          <w:i/>
          <w:iCs/>
          <w:sz w:val="24"/>
          <w:szCs w:val="24"/>
        </w:rPr>
        <w:t>come consorziata esecutrice un altro consorzio. In tal caso, detto consorzio dovrà a sua volta indicare le consorziate, specificando, nella tabella, che si tratta di consorziate appartenenti al consorzio esecutore</w:t>
      </w:r>
      <w:r w:rsidR="004E65B7" w:rsidRPr="004E65B7">
        <w:rPr>
          <w:rFonts w:ascii="Times New Roman" w:hAnsi="Times New Roman" w:cs="Times New Roman"/>
          <w:sz w:val="24"/>
          <w:szCs w:val="24"/>
        </w:rPr>
        <w:t>):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77"/>
        <w:gridCol w:w="3069"/>
        <w:gridCol w:w="3055"/>
      </w:tblGrid>
      <w:tr w:rsidR="00975721" w:rsidRPr="00975721" w14:paraId="7FFB31A7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37884177" w14:textId="707DEB3C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Ragione sociale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1443871" w14:textId="7B7D0A10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Codice Fiscale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31360218" w14:textId="60DFB88A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 xml:space="preserve">Sede </w:t>
            </w:r>
          </w:p>
        </w:tc>
      </w:tr>
      <w:tr w:rsidR="00975721" w:rsidRPr="00975721" w14:paraId="20CFB99C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CBE5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E78E8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0E5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75721" w:rsidRPr="00975721" w14:paraId="22BB5CAA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4A58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10667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A7F6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75721" w:rsidRPr="00975721" w14:paraId="4E748DA9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EA680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62D9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F5FA1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4F6C2ACC" w14:textId="77777777" w:rsidR="004E65B7" w:rsidRPr="004E65B7" w:rsidRDefault="004E65B7" w:rsidP="004E65B7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ind w:left="66"/>
        <w:jc w:val="both"/>
        <w:rPr>
          <w:rFonts w:ascii="Times New Roman" w:hAnsi="Times New Roman" w:cs="Times New Roman"/>
          <w:sz w:val="24"/>
          <w:szCs w:val="24"/>
        </w:rPr>
      </w:pPr>
    </w:p>
    <w:p w14:paraId="19726BED" w14:textId="5B196260" w:rsidR="004E65B7" w:rsidRPr="000E30F9" w:rsidRDefault="00826852" w:rsidP="00A82F91">
      <w:pPr>
        <w:pStyle w:val="Paragrafoelenco"/>
        <w:numPr>
          <w:ilvl w:val="0"/>
          <w:numId w:val="24"/>
        </w:numPr>
        <w:spacing w:before="120" w:after="12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26852">
        <w:rPr>
          <w:rFonts w:ascii="Times New Roman" w:hAnsi="Times New Roman" w:cs="Times New Roman"/>
          <w:i/>
          <w:sz w:val="24"/>
          <w:szCs w:val="24"/>
        </w:rPr>
        <w:t>(</w:t>
      </w:r>
      <w:r w:rsidRPr="00826852">
        <w:rPr>
          <w:rFonts w:ascii="Times New Roman" w:hAnsi="Times New Roman" w:cs="Times New Roman"/>
          <w:i/>
          <w:sz w:val="24"/>
          <w:szCs w:val="24"/>
          <w:lang w:eastAsia="ar-SA"/>
        </w:rPr>
        <w:t>in alternativa solo per i consorzi stabili)</w:t>
      </w:r>
      <w:r w:rsidRPr="00826852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DICHIARA </w:t>
      </w:r>
      <w:r w:rsidRPr="00826852">
        <w:rPr>
          <w:rFonts w:ascii="Times New Roman" w:hAnsi="Times New Roman" w:cs="Times New Roman"/>
          <w:sz w:val="24"/>
          <w:szCs w:val="24"/>
          <w:lang w:eastAsia="ar-SA"/>
        </w:rPr>
        <w:t>che il consorzio stabile concorre in proprio;</w:t>
      </w:r>
    </w:p>
    <w:p w14:paraId="731D7C0D" w14:textId="2E8776E7" w:rsidR="000E30F9" w:rsidRDefault="000E30F9" w:rsidP="000E30F9">
      <w:pPr>
        <w:spacing w:before="120" w:after="120" w:line="36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E30F9">
        <w:rPr>
          <w:rFonts w:ascii="Times New Roman" w:hAnsi="Times New Roman" w:cs="Times New Roman"/>
          <w:b/>
          <w:bCs/>
          <w:i/>
          <w:sz w:val="24"/>
          <w:szCs w:val="24"/>
        </w:rPr>
        <w:t>(Solo per i Consorzi stabili)</w:t>
      </w:r>
    </w:p>
    <w:p w14:paraId="1B6F0672" w14:textId="1298DF5A" w:rsidR="000E30F9" w:rsidRPr="00DF6262" w:rsidRDefault="000E30F9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DF6262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DF6262">
        <w:rPr>
          <w:rFonts w:ascii="Times New Roman" w:hAnsi="Times New Roman" w:cs="Times New Roman"/>
          <w:sz w:val="24"/>
          <w:szCs w:val="24"/>
        </w:rPr>
        <w:t>che il consorzio, al fine di soddisfare i requisiti di partecipazione prescritti dal</w:t>
      </w:r>
      <w:r w:rsidR="00454B08">
        <w:rPr>
          <w:rFonts w:ascii="Times New Roman" w:hAnsi="Times New Roman" w:cs="Times New Roman"/>
          <w:sz w:val="24"/>
          <w:szCs w:val="24"/>
        </w:rPr>
        <w:t>l’Avviso</w:t>
      </w:r>
      <w:r w:rsidR="00DF6262" w:rsidRPr="00DF6262">
        <w:rPr>
          <w:rFonts w:ascii="Times New Roman" w:hAnsi="Times New Roman" w:cs="Times New Roman"/>
          <w:sz w:val="24"/>
          <w:szCs w:val="24"/>
        </w:rPr>
        <w:t xml:space="preserve"> ricorre ai requisiti delle consorziate non esecutrici come di seguito indicato (</w:t>
      </w:r>
      <w:r w:rsidR="00DF6262" w:rsidRPr="00821951">
        <w:rPr>
          <w:rFonts w:ascii="Times New Roman" w:hAnsi="Times New Roman" w:cs="Times New Roman"/>
          <w:i/>
          <w:iCs/>
          <w:sz w:val="24"/>
          <w:szCs w:val="24"/>
        </w:rPr>
        <w:t>compilare solo se di interesse</w:t>
      </w:r>
      <w:r w:rsidR="00DF6262" w:rsidRPr="00DF6262">
        <w:rPr>
          <w:rFonts w:ascii="Times New Roman" w:hAnsi="Times New Roman" w:cs="Times New Roman"/>
          <w:sz w:val="24"/>
          <w:szCs w:val="24"/>
        </w:rPr>
        <w:t>)</w:t>
      </w:r>
      <w:r w:rsidR="00821951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67"/>
        <w:gridCol w:w="3058"/>
        <w:gridCol w:w="3076"/>
      </w:tblGrid>
      <w:tr w:rsidR="00EF091D" w:rsidRPr="00821951" w14:paraId="1594CED5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95D411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821951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Ragione sociale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5996E2AD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821951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Codice Fiscale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C82EB98" w14:textId="0267022A" w:rsidR="00821951" w:rsidRPr="00821951" w:rsidRDefault="00EF091D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Requisito e relativa misura</w:t>
            </w:r>
          </w:p>
        </w:tc>
      </w:tr>
      <w:tr w:rsidR="00EF091D" w:rsidRPr="00821951" w14:paraId="2096AA84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F861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7E97D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51EAC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F091D" w:rsidRPr="00821951" w14:paraId="0F32552B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5182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BD3F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FD8F0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F091D" w:rsidRPr="00821951" w14:paraId="41EC0831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A0E44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210A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5E197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30C76E58" w14:textId="1E0FEF29" w:rsidR="00EF091D" w:rsidRDefault="00EF091D" w:rsidP="00EF091D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i raggruppamenti temporanei o consorzi ordinari di cui all’articolo 65, comma 2, lettera f) del Codice o GEIE non ancora costituiti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797C0741" w14:textId="1487424D" w:rsidR="00F268DF" w:rsidRDefault="007F025C" w:rsidP="00042331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Dichiarazioni da rendere da parte di ciascun componente dell’RTI/consorzio ordinario: </w:t>
      </w:r>
    </w:p>
    <w:p w14:paraId="233ED94B" w14:textId="5270860E" w:rsidR="00A354D0" w:rsidRDefault="00A354D0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25C87" w:rsidRPr="00725C87">
        <w:rPr>
          <w:rFonts w:ascii="Times New Roman" w:hAnsi="Times New Roman" w:cs="Times New Roman"/>
          <w:sz w:val="24"/>
          <w:szCs w:val="24"/>
        </w:rPr>
        <w:t>di non partecipare al</w:t>
      </w:r>
      <w:r w:rsidR="00E00422">
        <w:rPr>
          <w:rFonts w:ascii="Times New Roman" w:hAnsi="Times New Roman" w:cs="Times New Roman"/>
          <w:sz w:val="24"/>
          <w:szCs w:val="24"/>
        </w:rPr>
        <w:t xml:space="preserve"> medesimo Avviso </w:t>
      </w:r>
      <w:r w:rsidR="00725C87" w:rsidRPr="00725C87">
        <w:rPr>
          <w:rFonts w:ascii="Times New Roman" w:hAnsi="Times New Roman" w:cs="Times New Roman"/>
          <w:sz w:val="24"/>
          <w:szCs w:val="24"/>
        </w:rPr>
        <w:t xml:space="preserve">contemporaneamente in forme diverse (singola/associata, in più forme associate, in forma singola e quale consorziato esecutore di un consorzio) e come impresa ausiliaria di altro concorrente che è ricorso all’avvalimento per migliorare la propria </w:t>
      </w:r>
      <w:r w:rsidR="00272FC9">
        <w:rPr>
          <w:rFonts w:ascii="Times New Roman" w:hAnsi="Times New Roman" w:cs="Times New Roman"/>
          <w:sz w:val="24"/>
          <w:szCs w:val="24"/>
        </w:rPr>
        <w:t>proposta</w:t>
      </w:r>
      <w:r w:rsidR="00725C87" w:rsidRPr="00725C87">
        <w:rPr>
          <w:rFonts w:ascii="Times New Roman" w:hAnsi="Times New Roman" w:cs="Times New Roman"/>
          <w:sz w:val="24"/>
          <w:szCs w:val="24"/>
        </w:rPr>
        <w:t>;</w:t>
      </w:r>
    </w:p>
    <w:p w14:paraId="2669050C" w14:textId="148DEB0F" w:rsidR="00725C87" w:rsidRPr="00042331" w:rsidRDefault="00725C87" w:rsidP="00042331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42331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o, in alternativa</w:t>
      </w:r>
      <w:r w:rsidRPr="0004233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) </w:t>
      </w:r>
    </w:p>
    <w:p w14:paraId="65DE699F" w14:textId="75D55160" w:rsidR="00725C87" w:rsidRPr="00272FC9" w:rsidRDefault="00725C87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 w:rsidRPr="00272FC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DICHIARA </w:t>
      </w:r>
      <w:r w:rsidR="001D699A" w:rsidRPr="00272FC9">
        <w:rPr>
          <w:rFonts w:ascii="Times New Roman" w:hAnsi="Times New Roman" w:cs="Times New Roman"/>
          <w:sz w:val="24"/>
          <w:szCs w:val="24"/>
        </w:rPr>
        <w:t>di partecipare in più di una forma, ________________ (</w:t>
      </w:r>
      <w:r w:rsidR="001D699A" w:rsidRPr="00272FC9">
        <w:rPr>
          <w:rFonts w:ascii="Times New Roman" w:hAnsi="Times New Roman" w:cs="Times New Roman"/>
          <w:i/>
          <w:sz w:val="24"/>
          <w:szCs w:val="24"/>
        </w:rPr>
        <w:t>indicare quali</w:t>
      </w:r>
      <w:r w:rsidR="001D699A" w:rsidRPr="00272FC9">
        <w:rPr>
          <w:rFonts w:ascii="Times New Roman" w:hAnsi="Times New Roman" w:cs="Times New Roman"/>
          <w:sz w:val="24"/>
          <w:szCs w:val="24"/>
        </w:rPr>
        <w:t xml:space="preserve">) e </w:t>
      </w:r>
      <w:r w:rsidR="00386040">
        <w:rPr>
          <w:rFonts w:ascii="Times New Roman" w:hAnsi="Times New Roman" w:cs="Times New Roman"/>
          <w:sz w:val="24"/>
          <w:szCs w:val="24"/>
        </w:rPr>
        <w:t>allega</w:t>
      </w:r>
      <w:r w:rsidR="001D699A" w:rsidRPr="00272FC9">
        <w:rPr>
          <w:rFonts w:ascii="Times New Roman" w:hAnsi="Times New Roman" w:cs="Times New Roman"/>
          <w:sz w:val="24"/>
          <w:szCs w:val="24"/>
        </w:rPr>
        <w:t xml:space="preserve"> idonea documentazione atta a dimostrare che la circostanza non ha influito sulla </w:t>
      </w:r>
      <w:r w:rsidR="00272FC9">
        <w:rPr>
          <w:rFonts w:ascii="Times New Roman" w:hAnsi="Times New Roman" w:cs="Times New Roman"/>
          <w:sz w:val="24"/>
          <w:szCs w:val="24"/>
        </w:rPr>
        <w:t>procedura</w:t>
      </w:r>
      <w:r w:rsidR="001D699A" w:rsidRPr="00272FC9">
        <w:rPr>
          <w:rFonts w:ascii="Times New Roman" w:hAnsi="Times New Roman" w:cs="Times New Roman"/>
          <w:sz w:val="24"/>
          <w:szCs w:val="24"/>
        </w:rPr>
        <w:t>, né è idonea a incidere sulla capacità di rispettare gli obblighi contrattuali;</w:t>
      </w:r>
    </w:p>
    <w:p w14:paraId="2D651635" w14:textId="1F4A61EA" w:rsidR="001D699A" w:rsidRPr="00272FC9" w:rsidRDefault="001D699A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 w:rsidRPr="00272FC9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042331" w:rsidRPr="00272FC9">
        <w:rPr>
          <w:rFonts w:ascii="Times New Roman" w:hAnsi="Times New Roman" w:cs="Times New Roman"/>
          <w:sz w:val="24"/>
          <w:szCs w:val="24"/>
        </w:rPr>
        <w:t>di avere prestato risorse, in qualità di impresa ausiliaria al concorrente ______________ (</w:t>
      </w:r>
      <w:r w:rsidR="00042331" w:rsidRPr="00272FC9">
        <w:rPr>
          <w:rFonts w:ascii="Times New Roman" w:hAnsi="Times New Roman" w:cs="Times New Roman"/>
          <w:i/>
          <w:iCs/>
          <w:sz w:val="24"/>
          <w:szCs w:val="24"/>
        </w:rPr>
        <w:t>indicare il nominativo</w:t>
      </w:r>
      <w:r w:rsidR="00042331" w:rsidRPr="00272FC9">
        <w:rPr>
          <w:rFonts w:ascii="Times New Roman" w:hAnsi="Times New Roman" w:cs="Times New Roman"/>
          <w:sz w:val="24"/>
          <w:szCs w:val="24"/>
        </w:rPr>
        <w:t>), che se ne è avvalso ai fini del miglioramento dell</w:t>
      </w:r>
      <w:r w:rsidR="00E00422" w:rsidRPr="00272FC9">
        <w:rPr>
          <w:rFonts w:ascii="Times New Roman" w:hAnsi="Times New Roman" w:cs="Times New Roman"/>
          <w:sz w:val="24"/>
          <w:szCs w:val="24"/>
        </w:rPr>
        <w:t>a proposta</w:t>
      </w:r>
      <w:r w:rsidR="00402AC1">
        <w:rPr>
          <w:rFonts w:ascii="Times New Roman" w:hAnsi="Times New Roman" w:cs="Times New Roman"/>
          <w:sz w:val="24"/>
          <w:szCs w:val="24"/>
        </w:rPr>
        <w:t xml:space="preserve"> e precisa </w:t>
      </w:r>
      <w:r w:rsidR="00042331" w:rsidRPr="00272FC9">
        <w:rPr>
          <w:rFonts w:ascii="Times New Roman" w:hAnsi="Times New Roman" w:cs="Times New Roman"/>
          <w:sz w:val="24"/>
          <w:szCs w:val="24"/>
        </w:rPr>
        <w:t>che non sussistono collegamenti tali da ricondurre entrambe le imprese allo stesso centro decisionale;</w:t>
      </w:r>
    </w:p>
    <w:p w14:paraId="206B8EE4" w14:textId="7463148F" w:rsidR="00042331" w:rsidRDefault="002337CA" w:rsidP="002337CA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76E37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="00A76E37"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 di retisti: se la rete è dotata di un organo comune con potere di rappresentata e soggettività giudica</w:t>
      </w:r>
      <w:r w:rsidR="00A76E37" w:rsidRPr="00A76E37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06D90F85" w14:textId="1B37990E" w:rsidR="00A76E37" w:rsidRDefault="00031B46" w:rsidP="00A82F91">
      <w:pPr>
        <w:pStyle w:val="Numerazioneperbuste"/>
        <w:numPr>
          <w:ilvl w:val="0"/>
          <w:numId w:val="25"/>
        </w:numPr>
        <w:tabs>
          <w:tab w:val="left" w:pos="851"/>
        </w:tabs>
        <w:ind w:left="426" w:hanging="35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1B46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14:paraId="35664BF7" w14:textId="10EE5D0D" w:rsidR="00031B46" w:rsidRPr="00292A08" w:rsidRDefault="00292A08" w:rsidP="008254AC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720" w:hanging="360"/>
        <w:jc w:val="both"/>
        <w:rPr>
          <w:rFonts w:ascii="Times New Roman" w:hAnsi="Times New Roman" w:cs="Times New Roman"/>
          <w:sz w:val="24"/>
          <w:szCs w:val="24"/>
        </w:rPr>
      </w:pPr>
      <w:r w:rsidRPr="00292A08">
        <w:rPr>
          <w:rFonts w:ascii="Times New Roman" w:hAnsi="Times New Roman" w:cs="Times New Roman"/>
          <w:sz w:val="24"/>
          <w:szCs w:val="24"/>
        </w:rPr>
        <w:t xml:space="preserve">di concorrere per le seguenti imprese: </w:t>
      </w:r>
    </w:p>
    <w:p w14:paraId="5F39CCB1" w14:textId="5C9C9DDA" w:rsidR="00292A08" w:rsidRDefault="00292A08" w:rsidP="00575A54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720" w:hanging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</w:t>
      </w:r>
    </w:p>
    <w:p w14:paraId="20154627" w14:textId="182C8B92" w:rsidR="00292A08" w:rsidRDefault="00292A08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575A54">
        <w:rPr>
          <w:rFonts w:ascii="Times New Roman" w:hAnsi="Times New Roman" w:cs="Times New Roman"/>
          <w:sz w:val="24"/>
          <w:szCs w:val="24"/>
        </w:rPr>
        <w:t>che le se</w:t>
      </w:r>
      <w:r w:rsidR="008254AC" w:rsidRPr="00575A54">
        <w:rPr>
          <w:rFonts w:ascii="Times New Roman" w:hAnsi="Times New Roman" w:cs="Times New Roman"/>
          <w:sz w:val="24"/>
          <w:szCs w:val="24"/>
        </w:rPr>
        <w:t xml:space="preserve">guenti parti/percentuali del </w:t>
      </w:r>
      <w:r w:rsidR="00575A54" w:rsidRPr="00575A54">
        <w:rPr>
          <w:rFonts w:ascii="Times New Roman" w:hAnsi="Times New Roman" w:cs="Times New Roman"/>
          <w:sz w:val="24"/>
          <w:szCs w:val="24"/>
        </w:rPr>
        <w:t>servizio</w:t>
      </w:r>
      <w:r w:rsidR="008254AC" w:rsidRPr="00575A54">
        <w:rPr>
          <w:rFonts w:ascii="Times New Roman" w:hAnsi="Times New Roman" w:cs="Times New Roman"/>
          <w:sz w:val="24"/>
          <w:szCs w:val="24"/>
        </w:rPr>
        <w:t xml:space="preserve"> saranno eseguite dagli operatori economici di seguito indicati:</w:t>
      </w:r>
      <w:r w:rsidR="008254A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575A54" w:rsidRPr="00575A54" w14:paraId="1A5C1A57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6F8A4ADC" w14:textId="03868420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Servizio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2766DB2D" w14:textId="6F81A412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Parte/percentuale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2FF30D90" w14:textId="505DEC0D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Operatore esecutore</w:t>
            </w:r>
          </w:p>
        </w:tc>
      </w:tr>
      <w:tr w:rsidR="00575A54" w:rsidRPr="00575A54" w14:paraId="6C411A70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B4AF4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75A3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BE4B0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575A54" w:rsidRPr="00575A54" w14:paraId="40D0366A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0271D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30B7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ECAA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575A54" w:rsidRPr="00575A54" w14:paraId="5A2BCA90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455A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5C227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622A4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42889D9E" w14:textId="75808696" w:rsidR="00A20C00" w:rsidRDefault="00A20C00" w:rsidP="00A20C00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20C00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 di retisti: se la rete è dotata di un organo comune con potere di rappresentanza privo di soggettività giuridica</w:t>
      </w:r>
      <w:r w:rsidRPr="00A20C00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58A7F5B9" w14:textId="2C2C3606" w:rsidR="00A20C00" w:rsidRPr="00A20C00" w:rsidRDefault="00E26759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C20657">
        <w:rPr>
          <w:rFonts w:ascii="Times New Roman" w:hAnsi="Times New Roman" w:cs="Times New Roman"/>
          <w:sz w:val="24"/>
          <w:szCs w:val="24"/>
        </w:rPr>
        <w:t>che le seguenti parti/percentuali del servizio saranno eseguite dagli operatori economici di seguito indicati: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E26759" w:rsidRPr="00E26759" w14:paraId="31ED12ED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1F99923B" w14:textId="11696DCF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Servizio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618B94D5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Parte/percentuale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42D9A072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Operatore esecutore</w:t>
            </w:r>
          </w:p>
        </w:tc>
      </w:tr>
      <w:tr w:rsidR="00E26759" w:rsidRPr="00E26759" w14:paraId="296FE297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BDBF2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1C88D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7A9F5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26759" w:rsidRPr="00E26759" w14:paraId="402DB649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47261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4BD90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944B6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26759" w:rsidRPr="00E26759" w14:paraId="2658C699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6E2E4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B0C88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CB716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13CA3589" w14:textId="1D4DDED9" w:rsidR="0024236B" w:rsidRPr="0024236B" w:rsidRDefault="0025675C" w:rsidP="00A82F91">
      <w:pPr>
        <w:pStyle w:val="Numerazioneperbuste"/>
        <w:numPr>
          <w:ilvl w:val="0"/>
          <w:numId w:val="27"/>
        </w:numPr>
        <w:tabs>
          <w:tab w:val="left" w:pos="851"/>
        </w:tabs>
        <w:spacing w:before="360" w:after="0"/>
        <w:jc w:val="both"/>
        <w:rPr>
          <w:rFonts w:ascii="Times New Roman" w:hAnsi="Times New Roman" w:cs="Times New Roman"/>
          <w:sz w:val="24"/>
          <w:szCs w:val="24"/>
        </w:rPr>
      </w:pPr>
      <w:r w:rsidRPr="00F5507F">
        <w:rPr>
          <w:rFonts w:ascii="Times New Roman" w:hAnsi="Times New Roman" w:cs="Times New Roman"/>
          <w:i/>
          <w:iCs/>
          <w:sz w:val="24"/>
          <w:szCs w:val="24"/>
        </w:rPr>
        <w:t>(dichiarazioni da rendere solo dall’organo comune</w:t>
      </w:r>
      <w:r w:rsidR="0024236B" w:rsidRPr="00F5507F">
        <w:rPr>
          <w:rFonts w:ascii="Times New Roman" w:hAnsi="Times New Roman" w:cs="Times New Roman"/>
          <w:i/>
          <w:iCs/>
          <w:sz w:val="24"/>
          <w:szCs w:val="24"/>
        </w:rPr>
        <w:t>):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che l’aggregazione di imprese di rete è iscritta al Registro delle Imprese di </w:t>
      </w:r>
      <w:r w:rsidR="00F5507F">
        <w:rPr>
          <w:rFonts w:ascii="Times New Roman" w:hAnsi="Times New Roman" w:cs="Times New Roman"/>
          <w:sz w:val="24"/>
          <w:szCs w:val="24"/>
        </w:rPr>
        <w:t>____________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al n</w:t>
      </w:r>
      <w:r w:rsidR="00F5507F">
        <w:rPr>
          <w:rFonts w:ascii="Times New Roman" w:hAnsi="Times New Roman" w:cs="Times New Roman"/>
          <w:sz w:val="24"/>
          <w:szCs w:val="24"/>
        </w:rPr>
        <w:t>. 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partita I.V.A. n. </w:t>
      </w:r>
      <w:r w:rsidR="00F5507F">
        <w:rPr>
          <w:rFonts w:ascii="Times New Roman" w:hAnsi="Times New Roman" w:cs="Times New Roman"/>
          <w:sz w:val="24"/>
          <w:szCs w:val="24"/>
        </w:rPr>
        <w:t>_____</w:t>
      </w:r>
      <w:r w:rsidR="0024236B" w:rsidRPr="00F5507F">
        <w:rPr>
          <w:rFonts w:ascii="Times New Roman" w:hAnsi="Times New Roman" w:cs="Times New Roman"/>
          <w:i/>
          <w:iCs/>
          <w:sz w:val="24"/>
          <w:szCs w:val="24"/>
        </w:rPr>
        <w:t xml:space="preserve"> oppure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</w:t>
      </w:r>
      <w:r w:rsidR="0024236B" w:rsidRPr="0024236B">
        <w:rPr>
          <w:rFonts w:ascii="Times New Roman" w:hAnsi="Times New Roman" w:cs="Times New Roman"/>
          <w:sz w:val="24"/>
          <w:szCs w:val="24"/>
        </w:rPr>
        <w:lastRenderedPageBreak/>
        <w:t>è iscritta al Registro delle commissioni provinciali per l’artigianato di</w:t>
      </w:r>
      <w:r w:rsidR="00F5507F">
        <w:rPr>
          <w:rFonts w:ascii="Times New Roman" w:hAnsi="Times New Roman" w:cs="Times New Roman"/>
          <w:sz w:val="24"/>
          <w:szCs w:val="24"/>
        </w:rPr>
        <w:t xml:space="preserve"> _________________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al n.</w:t>
      </w:r>
      <w:r w:rsidR="00F5507F">
        <w:rPr>
          <w:rFonts w:ascii="Times New Roman" w:hAnsi="Times New Roman" w:cs="Times New Roman"/>
          <w:sz w:val="24"/>
          <w:szCs w:val="24"/>
        </w:rPr>
        <w:t xml:space="preserve"> ______</w:t>
      </w:r>
    </w:p>
    <w:p w14:paraId="0D4CEB81" w14:textId="49B28543" w:rsidR="00042331" w:rsidRDefault="00E853E0" w:rsidP="005C4C9F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</w:t>
      </w:r>
      <w:r w:rsidR="005C4C9F" w:rsidRPr="00BF36B2">
        <w:rPr>
          <w:rFonts w:ascii="Times New Roman" w:hAnsi="Times New Roman" w:cs="Times New Roman"/>
          <w:sz w:val="24"/>
          <w:szCs w:val="24"/>
        </w:rPr>
        <w:t xml:space="preserve"> </w:t>
      </w:r>
      <w:r w:rsidR="005C4C9F" w:rsidRPr="00BF36B2">
        <w:rPr>
          <w:rFonts w:ascii="Times New Roman" w:hAnsi="Times New Roman" w:cs="Times New Roman"/>
          <w:i/>
          <w:sz w:val="24"/>
          <w:szCs w:val="24"/>
        </w:rPr>
        <w:t>di imprese aderenti al contratto di rete: se la rete è dotata di un organo comune privo del potere di rappresentanza o se la rete è sprovvista di organo comune, ovvero, se l’organo comune è privo dei requisiti di qualificazione richiesti, partecipa nelle forme del raggruppamento temporaneo di imprese costituito o costituendo</w:t>
      </w:r>
      <w:r w:rsidR="005C4C9F">
        <w:rPr>
          <w:rFonts w:ascii="Times New Roman" w:hAnsi="Times New Roman" w:cs="Times New Roman"/>
          <w:b/>
          <w:bCs/>
          <w:i/>
          <w:sz w:val="24"/>
          <w:szCs w:val="24"/>
        </w:rPr>
        <w:t>)</w:t>
      </w:r>
    </w:p>
    <w:p w14:paraId="3BF13EE2" w14:textId="42476ECA" w:rsidR="005C4C9F" w:rsidRDefault="005C4C9F" w:rsidP="005C4C9F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C66F7">
        <w:rPr>
          <w:rFonts w:ascii="Times New Roman" w:hAnsi="Times New Roman" w:cs="Times New Roman"/>
          <w:i/>
          <w:sz w:val="24"/>
          <w:szCs w:val="24"/>
        </w:rPr>
        <w:t>(</w:t>
      </w:r>
      <w:r w:rsidR="007C66F7" w:rsidRPr="007C66F7">
        <w:rPr>
          <w:rFonts w:ascii="Times New Roman" w:hAnsi="Times New Roman" w:cs="Times New Roman"/>
          <w:i/>
          <w:sz w:val="24"/>
          <w:szCs w:val="24"/>
        </w:rPr>
        <w:t>in caso di Rete costituenda, dichiarazione da rendere da parte di ciascun operatore che compone la rete)</w:t>
      </w:r>
    </w:p>
    <w:p w14:paraId="367FF615" w14:textId="601BB21E" w:rsidR="007C66F7" w:rsidRPr="00C20657" w:rsidRDefault="007C66F7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20657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</w:p>
    <w:p w14:paraId="373E2F27" w14:textId="029E4543" w:rsidR="00396AF6" w:rsidRPr="00272FC9" w:rsidRDefault="00396AF6" w:rsidP="00A82F91">
      <w:pPr>
        <w:pStyle w:val="Numerazioneperbuste"/>
        <w:numPr>
          <w:ilvl w:val="0"/>
          <w:numId w:val="27"/>
        </w:numPr>
        <w:tabs>
          <w:tab w:val="left" w:pos="851"/>
        </w:tabs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72FC9">
        <w:rPr>
          <w:rFonts w:ascii="Times New Roman" w:hAnsi="Times New Roman" w:cs="Times New Roman"/>
          <w:iCs/>
          <w:sz w:val="24"/>
          <w:szCs w:val="24"/>
        </w:rPr>
        <w:t xml:space="preserve">Che in caso di </w:t>
      </w:r>
      <w:r w:rsidR="00272FC9" w:rsidRPr="00272FC9">
        <w:rPr>
          <w:rFonts w:ascii="Times New Roman" w:hAnsi="Times New Roman" w:cs="Times New Roman"/>
          <w:iCs/>
          <w:sz w:val="24"/>
          <w:szCs w:val="24"/>
        </w:rPr>
        <w:t>ammissione</w:t>
      </w:r>
      <w:r w:rsidRPr="00272FC9">
        <w:rPr>
          <w:rFonts w:ascii="Times New Roman" w:hAnsi="Times New Roman" w:cs="Times New Roman"/>
          <w:iCs/>
          <w:sz w:val="24"/>
          <w:szCs w:val="24"/>
        </w:rPr>
        <w:t>, sarà conferito mandato speciale con rappresentanza o funzioni di capogruppo a _____________;</w:t>
      </w:r>
    </w:p>
    <w:p w14:paraId="6B7B396F" w14:textId="326A7448" w:rsidR="0062076C" w:rsidRPr="00272FC9" w:rsidRDefault="00396AF6" w:rsidP="00A82F91">
      <w:pPr>
        <w:pStyle w:val="Numerazioneperbuste"/>
        <w:numPr>
          <w:ilvl w:val="0"/>
          <w:numId w:val="27"/>
        </w:numPr>
        <w:tabs>
          <w:tab w:val="left" w:pos="851"/>
        </w:tabs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72FC9">
        <w:rPr>
          <w:rFonts w:ascii="Times New Roman" w:hAnsi="Times New Roman" w:cs="Times New Roman"/>
          <w:iCs/>
          <w:sz w:val="24"/>
          <w:szCs w:val="24"/>
        </w:rPr>
        <w:t xml:space="preserve">Di impegnarsi, in caso di </w:t>
      </w:r>
      <w:r w:rsidR="00272FC9" w:rsidRPr="00272FC9">
        <w:rPr>
          <w:rFonts w:ascii="Times New Roman" w:hAnsi="Times New Roman" w:cs="Times New Roman"/>
          <w:iCs/>
          <w:sz w:val="24"/>
          <w:szCs w:val="24"/>
        </w:rPr>
        <w:t>ammissione</w:t>
      </w:r>
      <w:r w:rsidRPr="00272FC9">
        <w:rPr>
          <w:rFonts w:ascii="Times New Roman" w:hAnsi="Times New Roman" w:cs="Times New Roman"/>
          <w:iCs/>
          <w:sz w:val="24"/>
          <w:szCs w:val="24"/>
        </w:rPr>
        <w:t xml:space="preserve">, ad uniformarsi alla disciplina vigente in materia di raggruppamenti temporanei. </w:t>
      </w:r>
    </w:p>
    <w:p w14:paraId="56491A03" w14:textId="6994CB2D" w:rsidR="00257ADD" w:rsidRPr="00EB7FC8" w:rsidRDefault="000739BE" w:rsidP="00A82F91">
      <w:pPr>
        <w:pStyle w:val="Numerazioneperbuste"/>
        <w:numPr>
          <w:ilvl w:val="0"/>
          <w:numId w:val="22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>Dichiarazione in caso di sottoposizione a concordato preventivo con continuità aziendale</w:t>
      </w:r>
    </w:p>
    <w:p w14:paraId="11969A08" w14:textId="600C0FE9" w:rsidR="000739BE" w:rsidRPr="00EB7FC8" w:rsidRDefault="000739BE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EB7FC8">
        <w:rPr>
          <w:rFonts w:ascii="Times New Roman" w:hAnsi="Times New Roman" w:cs="Times New Roman"/>
          <w:sz w:val="24"/>
          <w:szCs w:val="24"/>
        </w:rPr>
        <w:t xml:space="preserve">che il provvedimento </w:t>
      </w:r>
      <w:r w:rsidR="006C0CC0" w:rsidRPr="00EB7FC8">
        <w:rPr>
          <w:rFonts w:ascii="Times New Roman" w:hAnsi="Times New Roman" w:cs="Times New Roman"/>
          <w:sz w:val="24"/>
          <w:szCs w:val="24"/>
        </w:rPr>
        <w:t>di ammissione al concordato è stato emesso il _________ da __________;</w:t>
      </w:r>
    </w:p>
    <w:p w14:paraId="3090CD51" w14:textId="42F53475" w:rsidR="002C0834" w:rsidRPr="00EB7FC8" w:rsidRDefault="006C0CC0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2C0834" w:rsidRPr="00EB7FC8">
        <w:rPr>
          <w:rFonts w:ascii="Times New Roman" w:hAnsi="Times New Roman" w:cs="Times New Roman"/>
          <w:sz w:val="24"/>
          <w:szCs w:val="24"/>
        </w:rPr>
        <w:t>che il provvedimento di autorizzazione a partecipare alle gare è stato emesso il _____________ da _______________;</w:t>
      </w:r>
    </w:p>
    <w:p w14:paraId="1597D0A7" w14:textId="4D620C92" w:rsidR="006C0CC0" w:rsidRPr="00EB7FC8" w:rsidRDefault="00DE4136" w:rsidP="00DE4136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EB7FC8">
        <w:rPr>
          <w:rFonts w:ascii="Times New Roman" w:hAnsi="Times New Roman" w:cs="Times New Roman"/>
          <w:i/>
          <w:iCs/>
          <w:sz w:val="24"/>
          <w:szCs w:val="24"/>
        </w:rPr>
        <w:t>solo in caso di raggruppamento</w:t>
      </w:r>
      <w:r w:rsidRPr="00EB7F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702B579D" w14:textId="7D5B0142" w:rsidR="00044D26" w:rsidRPr="00EB7FC8" w:rsidRDefault="00DE4136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652A4" w:rsidRPr="00EB7FC8">
        <w:rPr>
          <w:rFonts w:ascii="Times New Roman" w:hAnsi="Times New Roman" w:cs="Times New Roman"/>
          <w:sz w:val="24"/>
          <w:szCs w:val="24"/>
        </w:rPr>
        <w:t>che le altre imprese aderenti al raggruppamento non sono assoggettate ad una procedura concorsuale, ai sensi dell’articolo 95, commi 4 e 5, del decreto legislativo n. 14/2019;</w:t>
      </w:r>
    </w:p>
    <w:p w14:paraId="7407F9BD" w14:textId="3A80CDEE" w:rsidR="003F3592" w:rsidRPr="003F3592" w:rsidRDefault="003F3592" w:rsidP="00A82F91">
      <w:pPr>
        <w:pStyle w:val="Numerazioneperbuste"/>
        <w:numPr>
          <w:ilvl w:val="0"/>
          <w:numId w:val="22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Ulteriori dichiarazioni </w:t>
      </w:r>
    </w:p>
    <w:p w14:paraId="5A93AE26" w14:textId="36AB508A" w:rsidR="00130BE4" w:rsidRPr="00272FC9" w:rsidRDefault="003F3592" w:rsidP="00272FC9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DICHIARA</w:t>
      </w:r>
      <w:r w:rsidRPr="003F3592">
        <w:rPr>
          <w:rFonts w:ascii="Times New Roman" w:hAnsi="Times New Roman" w:cs="Times New Roman"/>
          <w:sz w:val="24"/>
          <w:szCs w:val="24"/>
        </w:rPr>
        <w:t>, altresì:</w:t>
      </w:r>
    </w:p>
    <w:p w14:paraId="75D2306D" w14:textId="377A32DB" w:rsidR="000C56BB" w:rsidRDefault="00DC273C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C273C">
        <w:rPr>
          <w:rFonts w:ascii="Times New Roman" w:hAnsi="Times New Roman" w:cs="Times New Roman"/>
          <w:sz w:val="24"/>
          <w:szCs w:val="24"/>
        </w:rPr>
        <w:t>di essere edotto degli obblighi derivanti dal Codice di comportamento adottato dalla stazione appaltante.</w:t>
      </w:r>
    </w:p>
    <w:p w14:paraId="79600C85" w14:textId="20CDF658" w:rsidR="000C56BB" w:rsidRDefault="001B5785" w:rsidP="00E26BBB">
      <w:pPr>
        <w:suppressAutoHyphens/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1B5785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SI IMPEGNA: </w:t>
      </w:r>
    </w:p>
    <w:p w14:paraId="4C852D58" w14:textId="52F7EF67" w:rsidR="008A0B51" w:rsidRDefault="0002349A" w:rsidP="00A82F91">
      <w:pPr>
        <w:pStyle w:val="Paragrafoelenco"/>
        <w:numPr>
          <w:ilvl w:val="0"/>
          <w:numId w:val="31"/>
        </w:numPr>
        <w:suppressAutoHyphens/>
        <w:spacing w:after="12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F7151B">
        <w:rPr>
          <w:rFonts w:ascii="Times New Roman" w:hAnsi="Times New Roman" w:cs="Times New Roman"/>
          <w:sz w:val="24"/>
          <w:szCs w:val="24"/>
          <w:lang w:eastAsia="ar-SA"/>
        </w:rPr>
        <w:t xml:space="preserve">a non attuare </w:t>
      </w:r>
      <w:r w:rsidR="002A6273" w:rsidRPr="00F7151B">
        <w:rPr>
          <w:rFonts w:ascii="Times New Roman" w:hAnsi="Times New Roman" w:cs="Times New Roman"/>
          <w:sz w:val="24"/>
          <w:szCs w:val="24"/>
          <w:lang w:eastAsia="ar-SA"/>
        </w:rPr>
        <w:t xml:space="preserve">pratiche </w:t>
      </w:r>
      <w:r w:rsidR="000B5A31">
        <w:rPr>
          <w:rFonts w:ascii="Times New Roman" w:hAnsi="Times New Roman" w:cs="Times New Roman"/>
          <w:sz w:val="24"/>
          <w:szCs w:val="24"/>
          <w:lang w:eastAsia="ar-SA"/>
        </w:rPr>
        <w:t>restrittive della concorrenza e del mercato vietat</w:t>
      </w:r>
      <w:r w:rsidR="004D4259">
        <w:rPr>
          <w:rFonts w:ascii="Times New Roman" w:hAnsi="Times New Roman" w:cs="Times New Roman"/>
          <w:sz w:val="24"/>
          <w:szCs w:val="24"/>
          <w:lang w:eastAsia="ar-SA"/>
        </w:rPr>
        <w:t xml:space="preserve">e </w:t>
      </w:r>
      <w:r w:rsidR="00803CBA">
        <w:rPr>
          <w:rFonts w:ascii="Times New Roman" w:hAnsi="Times New Roman" w:cs="Times New Roman"/>
          <w:sz w:val="24"/>
          <w:szCs w:val="24"/>
          <w:lang w:eastAsia="ar-SA"/>
        </w:rPr>
        <w:t>ai sensi della normativa applicabile;</w:t>
      </w:r>
    </w:p>
    <w:p w14:paraId="018E0DD9" w14:textId="267198C9" w:rsidR="00D774A7" w:rsidRPr="00D774A7" w:rsidRDefault="00D774A7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774A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DICHIARA </w:t>
      </w:r>
      <w:r w:rsidRPr="00D774A7">
        <w:rPr>
          <w:rFonts w:ascii="Times New Roman" w:hAnsi="Times New Roman" w:cs="Times New Roman"/>
          <w:sz w:val="24"/>
          <w:szCs w:val="24"/>
        </w:rPr>
        <w:t xml:space="preserve">di impegnarsi a mantenere valida e vincolante la propria </w:t>
      </w:r>
      <w:r w:rsidR="00583E6E">
        <w:rPr>
          <w:rFonts w:ascii="Times New Roman" w:hAnsi="Times New Roman" w:cs="Times New Roman"/>
          <w:sz w:val="24"/>
          <w:szCs w:val="24"/>
        </w:rPr>
        <w:t>proposta</w:t>
      </w:r>
      <w:r w:rsidRPr="00D774A7">
        <w:rPr>
          <w:rFonts w:ascii="Times New Roman" w:hAnsi="Times New Roman" w:cs="Times New Roman"/>
          <w:sz w:val="24"/>
          <w:szCs w:val="24"/>
        </w:rPr>
        <w:t xml:space="preserve"> per il periodo previsto nel</w:t>
      </w:r>
      <w:r w:rsidR="00583E6E">
        <w:rPr>
          <w:rFonts w:ascii="Times New Roman" w:hAnsi="Times New Roman" w:cs="Times New Roman"/>
          <w:sz w:val="24"/>
          <w:szCs w:val="24"/>
        </w:rPr>
        <w:t>l’Avviso</w:t>
      </w:r>
      <w:r w:rsidRPr="00D774A7">
        <w:rPr>
          <w:rFonts w:ascii="Times New Roman" w:hAnsi="Times New Roman" w:cs="Times New Roman"/>
          <w:sz w:val="24"/>
          <w:szCs w:val="24"/>
        </w:rPr>
        <w:t>;</w:t>
      </w:r>
    </w:p>
    <w:p w14:paraId="367FC087" w14:textId="0376D403" w:rsidR="00A05C68" w:rsidRPr="005E0A51" w:rsidRDefault="005C3BFA" w:rsidP="00850E48">
      <w:pPr>
        <w:pStyle w:val="Paragrafoelenco"/>
        <w:numPr>
          <w:ilvl w:val="0"/>
          <w:numId w:val="22"/>
        </w:numPr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E0A51">
        <w:rPr>
          <w:rFonts w:ascii="Times New Roman" w:hAnsi="Times New Roman" w:cs="Times New Roman"/>
          <w:b/>
          <w:bCs/>
          <w:sz w:val="24"/>
          <w:szCs w:val="24"/>
        </w:rPr>
        <w:t>Assunzione di ulteriori impegni</w:t>
      </w:r>
    </w:p>
    <w:p w14:paraId="4AE8703A" w14:textId="4E46D54D" w:rsidR="005C3BFA" w:rsidRDefault="005C3BFA" w:rsidP="005C3BFA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DICHIARA, </w:t>
      </w:r>
      <w:r w:rsidRPr="005C3BFA">
        <w:rPr>
          <w:rFonts w:ascii="Times New Roman" w:hAnsi="Times New Roman" w:cs="Times New Roman"/>
          <w:sz w:val="24"/>
          <w:szCs w:val="24"/>
        </w:rPr>
        <w:t>altresì di: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0EFCCC3" w14:textId="13AF1A7C" w:rsidR="008A6337" w:rsidRDefault="008A6337" w:rsidP="00A82F91">
      <w:pPr>
        <w:pStyle w:val="Numerazioneperbuste"/>
        <w:numPr>
          <w:ilvl w:val="0"/>
          <w:numId w:val="33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di </w:t>
      </w:r>
      <w:r w:rsidR="00AB15F6">
        <w:rPr>
          <w:rFonts w:ascii="Times New Roman" w:hAnsi="Times New Roman" w:cs="Times New Roman"/>
          <w:sz w:val="24"/>
          <w:szCs w:val="24"/>
        </w:rPr>
        <w:t>aver preso visione e di accettare, senza condizione o riserva alcuna</w:t>
      </w:r>
      <w:r w:rsidR="0016062B">
        <w:rPr>
          <w:rFonts w:ascii="Times New Roman" w:hAnsi="Times New Roman" w:cs="Times New Roman"/>
          <w:sz w:val="24"/>
          <w:szCs w:val="24"/>
        </w:rPr>
        <w:t xml:space="preserve"> i</w:t>
      </w:r>
      <w:r w:rsidR="00AB15F6">
        <w:rPr>
          <w:rFonts w:ascii="Times New Roman" w:hAnsi="Times New Roman" w:cs="Times New Roman"/>
          <w:sz w:val="24"/>
          <w:szCs w:val="24"/>
        </w:rPr>
        <w:t xml:space="preserve"> chiarimenti</w:t>
      </w:r>
      <w:r w:rsidR="00BB2262">
        <w:rPr>
          <w:rFonts w:ascii="Times New Roman" w:hAnsi="Times New Roman" w:cs="Times New Roman"/>
          <w:sz w:val="24"/>
          <w:szCs w:val="24"/>
        </w:rPr>
        <w:t xml:space="preserve"> resi </w:t>
      </w:r>
      <w:r w:rsidR="003D607B">
        <w:rPr>
          <w:rFonts w:ascii="Times New Roman" w:hAnsi="Times New Roman" w:cs="Times New Roman"/>
          <w:sz w:val="24"/>
          <w:szCs w:val="24"/>
        </w:rPr>
        <w:t>disponibili mediante la Piattaforma;</w:t>
      </w:r>
    </w:p>
    <w:p w14:paraId="783DE566" w14:textId="23AB3CDB" w:rsidR="00442ACC" w:rsidRPr="00583E6E" w:rsidRDefault="003D607B" w:rsidP="00583E6E">
      <w:pPr>
        <w:pStyle w:val="Numerazioneperbuste"/>
        <w:numPr>
          <w:ilvl w:val="0"/>
          <w:numId w:val="33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di accettare, senza condizione o riserva alcuna, tutte le norme e disposizioni contenute nell</w:t>
      </w:r>
      <w:r w:rsidR="00583E6E">
        <w:rPr>
          <w:rFonts w:ascii="Times New Roman" w:hAnsi="Times New Roman" w:cs="Times New Roman"/>
          <w:sz w:val="24"/>
          <w:szCs w:val="24"/>
        </w:rPr>
        <w:t>’Avviso e relativa documentazione</w:t>
      </w:r>
      <w:r w:rsidR="00635BD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F12A508" w14:textId="7B4A6902" w:rsidR="004316CA" w:rsidRDefault="007E449E" w:rsidP="00A82F91">
      <w:pPr>
        <w:pStyle w:val="Numerazioneperbuste"/>
        <w:numPr>
          <w:ilvl w:val="0"/>
          <w:numId w:val="22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Autorizzazioni ed ulteriori dichiarazioni ai fini dell’accesso, delle comunicazioni e del trattamento dei dati</w:t>
      </w:r>
    </w:p>
    <w:p w14:paraId="0C2DF0B9" w14:textId="7A8E1A7B" w:rsidR="007E449E" w:rsidRDefault="007E449E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424152" w:rsidRPr="00661270">
        <w:rPr>
          <w:rFonts w:ascii="Times New Roman" w:hAnsi="Times New Roman" w:cs="Times New Roman"/>
          <w:sz w:val="24"/>
          <w:szCs w:val="24"/>
        </w:rPr>
        <w:t xml:space="preserve">di essere </w:t>
      </w:r>
      <w:r w:rsidR="00661270" w:rsidRPr="00661270">
        <w:rPr>
          <w:rFonts w:ascii="Times New Roman" w:hAnsi="Times New Roman" w:cs="Times New Roman"/>
          <w:sz w:val="24"/>
          <w:szCs w:val="24"/>
        </w:rPr>
        <w:t>informato</w:t>
      </w:r>
      <w:r w:rsidR="00661270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661270" w:rsidRPr="006533B7">
        <w:t xml:space="preserve"> </w:t>
      </w:r>
      <w:r w:rsidR="00661270" w:rsidRPr="00661270">
        <w:rPr>
          <w:rFonts w:ascii="Times New Roman" w:hAnsi="Times New Roman" w:cs="Times New Roman"/>
          <w:sz w:val="24"/>
          <w:szCs w:val="24"/>
        </w:rPr>
        <w:t>ai sensi e per gli effetti dell’articolo 13 del Regolamento UE 2016/679, che i dati personali raccolti saranno trattati, anche con strumenti informatici, esclusivamente nell’ambito del</w:t>
      </w:r>
      <w:r w:rsidR="00583E6E">
        <w:rPr>
          <w:rFonts w:ascii="Times New Roman" w:hAnsi="Times New Roman" w:cs="Times New Roman"/>
          <w:sz w:val="24"/>
          <w:szCs w:val="24"/>
        </w:rPr>
        <w:t xml:space="preserve"> presente Avviso</w:t>
      </w:r>
      <w:r w:rsidR="00661270" w:rsidRPr="00661270">
        <w:rPr>
          <w:rFonts w:ascii="Times New Roman" w:hAnsi="Times New Roman" w:cs="Times New Roman"/>
          <w:sz w:val="24"/>
          <w:szCs w:val="24"/>
        </w:rPr>
        <w:t xml:space="preserve"> nonché dell’esistenza dei diritti di cui agli articoli da 15 a 22 del Regolamento</w:t>
      </w:r>
      <w:r w:rsidR="00661270">
        <w:rPr>
          <w:rFonts w:ascii="Times New Roman" w:hAnsi="Times New Roman" w:cs="Times New Roman"/>
          <w:sz w:val="24"/>
          <w:szCs w:val="24"/>
        </w:rPr>
        <w:t>;</w:t>
      </w:r>
    </w:p>
    <w:p w14:paraId="207620FA" w14:textId="2BD688CC" w:rsidR="0037669F" w:rsidRPr="009C757B" w:rsidRDefault="00E359D0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9D0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37669F" w:rsidRPr="0037669F">
        <w:rPr>
          <w:rFonts w:ascii="Times New Roman" w:hAnsi="Times New Roman" w:cs="Times New Roman"/>
          <w:sz w:val="24"/>
          <w:szCs w:val="24"/>
        </w:rPr>
        <w:t>che il proprio domicilio digitale presente negli indici di cui agli articoli 6-bis e 6-ter del D.lgs. n. 82/05 è il seguente:</w:t>
      </w:r>
      <w:r w:rsidR="0037669F">
        <w:rPr>
          <w:rFonts w:ascii="Times New Roman" w:hAnsi="Times New Roman" w:cs="Times New Roman"/>
          <w:sz w:val="24"/>
          <w:szCs w:val="24"/>
        </w:rPr>
        <w:t xml:space="preserve"> </w:t>
      </w:r>
      <w:r w:rsidR="0037669F" w:rsidRPr="006510C3">
        <w:rPr>
          <w:rFonts w:ascii="Times New Roman" w:hAnsi="Times New Roman" w:cs="Times New Roman"/>
          <w:sz w:val="24"/>
          <w:szCs w:val="24"/>
        </w:rPr>
        <w:t>_____________________</w:t>
      </w:r>
      <w:r w:rsidR="006510C3">
        <w:rPr>
          <w:rFonts w:ascii="Times New Roman" w:hAnsi="Times New Roman" w:cs="Times New Roman"/>
          <w:sz w:val="24"/>
          <w:szCs w:val="24"/>
        </w:rPr>
        <w:t xml:space="preserve"> (</w:t>
      </w:r>
      <w:r w:rsidR="006510C3" w:rsidRPr="006510C3">
        <w:rPr>
          <w:rFonts w:ascii="Times New Roman" w:hAnsi="Times New Roman" w:cs="Times New Roman"/>
          <w:i/>
          <w:iCs/>
          <w:sz w:val="24"/>
          <w:szCs w:val="24"/>
        </w:rPr>
        <w:t>indicare</w:t>
      </w:r>
      <w:r w:rsidR="006510C3">
        <w:rPr>
          <w:rFonts w:ascii="Times New Roman" w:hAnsi="Times New Roman" w:cs="Times New Roman"/>
          <w:sz w:val="24"/>
          <w:szCs w:val="24"/>
        </w:rPr>
        <w:t>)</w:t>
      </w:r>
      <w:r w:rsidR="000C456D" w:rsidRPr="006510C3">
        <w:rPr>
          <w:rFonts w:ascii="Times New Roman" w:hAnsi="Times New Roman" w:cs="Times New Roman"/>
          <w:sz w:val="24"/>
          <w:szCs w:val="24"/>
        </w:rPr>
        <w:t>;</w:t>
      </w:r>
    </w:p>
    <w:p w14:paraId="63396481" w14:textId="51D1FFB0" w:rsidR="009C757B" w:rsidRDefault="009C757B" w:rsidP="009C757B">
      <w:pPr>
        <w:pStyle w:val="Numerazioneperbuste"/>
        <w:numPr>
          <w:ilvl w:val="0"/>
          <w:numId w:val="0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C757B">
        <w:rPr>
          <w:rFonts w:ascii="Times New Roman" w:hAnsi="Times New Roman" w:cs="Times New Roman"/>
          <w:i/>
          <w:iCs/>
          <w:sz w:val="24"/>
          <w:szCs w:val="24"/>
        </w:rPr>
        <w:t>oppure</w:t>
      </w:r>
    </w:p>
    <w:p w14:paraId="76F200D1" w14:textId="4D14A0AB" w:rsidR="007007DD" w:rsidRDefault="00A827E9" w:rsidP="007007DD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827E9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A827E9">
        <w:rPr>
          <w:rFonts w:ascii="Times New Roman" w:hAnsi="Times New Roman" w:cs="Times New Roman"/>
          <w:sz w:val="24"/>
          <w:szCs w:val="24"/>
        </w:rPr>
        <w:t>di non essere presente negli indici di cui agli articoli 6-bis e 6-ter del D.lgs. n. 82/05, e, pertanto, elegge domicilio digitale per tutte le comunicazioni inerenti al</w:t>
      </w:r>
      <w:r w:rsidR="00C87981">
        <w:rPr>
          <w:rFonts w:ascii="Times New Roman" w:hAnsi="Times New Roman" w:cs="Times New Roman"/>
          <w:sz w:val="24"/>
          <w:szCs w:val="24"/>
        </w:rPr>
        <w:t xml:space="preserve"> presente Avviso </w:t>
      </w:r>
      <w:r w:rsidRPr="00A827E9">
        <w:rPr>
          <w:rFonts w:ascii="Times New Roman" w:hAnsi="Times New Roman" w:cs="Times New Roman"/>
          <w:sz w:val="24"/>
          <w:szCs w:val="24"/>
        </w:rPr>
        <w:t>nell’apposita area del Sistema ad esso riservata.</w:t>
      </w:r>
    </w:p>
    <w:p w14:paraId="2794ACD0" w14:textId="2FE59B1B" w:rsidR="00E6693C" w:rsidRDefault="00E6693C" w:rsidP="00E6693C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6693C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 w:rsidR="007007DD" w:rsidRPr="007007DD">
        <w:rPr>
          <w:rFonts w:ascii="Times New Roman" w:hAnsi="Times New Roman" w:cs="Times New Roman"/>
          <w:sz w:val="24"/>
          <w:szCs w:val="24"/>
        </w:rPr>
        <w:t xml:space="preserve"> </w:t>
      </w:r>
      <w:r w:rsidR="004870A6">
        <w:rPr>
          <w:rFonts w:ascii="Times New Roman" w:hAnsi="Times New Roman" w:cs="Times New Roman"/>
          <w:sz w:val="24"/>
          <w:szCs w:val="24"/>
        </w:rPr>
        <w:t xml:space="preserve">di valorizzare </w:t>
      </w:r>
      <w:r w:rsidR="007007DD" w:rsidRPr="007007DD">
        <w:rPr>
          <w:rFonts w:ascii="Times New Roman" w:hAnsi="Times New Roman" w:cs="Times New Roman"/>
          <w:sz w:val="24"/>
          <w:szCs w:val="24"/>
        </w:rPr>
        <w:t>nell’</w:t>
      </w:r>
      <w:r w:rsidR="007007DD" w:rsidRPr="007007DD">
        <w:rPr>
          <w:rFonts w:ascii="Times New Roman" w:hAnsi="Times New Roman" w:cs="Times New Roman"/>
          <w:b/>
          <w:sz w:val="24"/>
          <w:szCs w:val="24"/>
        </w:rPr>
        <w:t xml:space="preserve">allegato </w:t>
      </w:r>
      <w:r w:rsidR="00C87981">
        <w:rPr>
          <w:rFonts w:ascii="Times New Roman" w:hAnsi="Times New Roman" w:cs="Times New Roman"/>
          <w:b/>
          <w:sz w:val="24"/>
          <w:szCs w:val="24"/>
        </w:rPr>
        <w:t>2 “Dichiarazione possesso requisiti di ordine generale”</w:t>
      </w:r>
      <w:r w:rsidR="007007DD" w:rsidRPr="007007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3EE9">
        <w:rPr>
          <w:rFonts w:ascii="Times New Roman" w:hAnsi="Times New Roman" w:cs="Times New Roman"/>
          <w:sz w:val="24"/>
          <w:szCs w:val="24"/>
        </w:rPr>
        <w:t xml:space="preserve">i </w:t>
      </w:r>
      <w:r w:rsidR="007007DD" w:rsidRPr="007007DD">
        <w:rPr>
          <w:rFonts w:ascii="Times New Roman" w:hAnsi="Times New Roman" w:cs="Times New Roman"/>
          <w:sz w:val="24"/>
          <w:szCs w:val="24"/>
        </w:rPr>
        <w:t>dati identificativi (nome, cognome, data e luogo di nascita, codice fiscale, comune di residenza) dei soggetti di cui all’art. 94, comma 3 del Codice, ovvero di indicare di seguito la banca dati ufficiale o il pubblico registro da cui i medesimi possono essere ricavati in modo aggiornato alla data di presentazione del</w:t>
      </w:r>
      <w:r w:rsidR="00C87981">
        <w:rPr>
          <w:rFonts w:ascii="Times New Roman" w:hAnsi="Times New Roman" w:cs="Times New Roman"/>
          <w:sz w:val="24"/>
          <w:szCs w:val="24"/>
        </w:rPr>
        <w:t>la</w:t>
      </w:r>
      <w:r w:rsidR="00CF3EE9">
        <w:rPr>
          <w:rFonts w:ascii="Times New Roman" w:hAnsi="Times New Roman" w:cs="Times New Roman"/>
          <w:sz w:val="24"/>
          <w:szCs w:val="24"/>
        </w:rPr>
        <w:t xml:space="preserve"> </w:t>
      </w:r>
      <w:r w:rsidR="00C87981">
        <w:rPr>
          <w:rFonts w:ascii="Times New Roman" w:hAnsi="Times New Roman" w:cs="Times New Roman"/>
          <w:sz w:val="24"/>
          <w:szCs w:val="24"/>
        </w:rPr>
        <w:t>proposta</w:t>
      </w:r>
      <w:r w:rsidR="007007DD" w:rsidRPr="007007DD">
        <w:rPr>
          <w:rFonts w:ascii="Times New Roman" w:hAnsi="Times New Roman" w:cs="Times New Roman"/>
          <w:sz w:val="24"/>
          <w:szCs w:val="24"/>
        </w:rPr>
        <w:t>:__________________________________________________________________</w:t>
      </w:r>
    </w:p>
    <w:p w14:paraId="6CA0B308" w14:textId="1A67FD55" w:rsidR="00E6693C" w:rsidRDefault="00E6693C" w:rsidP="00E6693C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007DD" w:rsidRPr="00E6693C">
        <w:rPr>
          <w:rFonts w:ascii="Times New Roman" w:hAnsi="Times New Roman" w:cs="Times New Roman"/>
          <w:sz w:val="24"/>
          <w:szCs w:val="24"/>
        </w:rPr>
        <w:t>di valorizzare nell’</w:t>
      </w:r>
      <w:r w:rsidR="007007DD" w:rsidRPr="00E6693C">
        <w:rPr>
          <w:rFonts w:ascii="Times New Roman" w:hAnsi="Times New Roman" w:cs="Times New Roman"/>
          <w:b/>
          <w:bCs/>
          <w:sz w:val="24"/>
          <w:szCs w:val="24"/>
        </w:rPr>
        <w:t>Alleg</w:t>
      </w:r>
      <w:r w:rsidR="00C87981">
        <w:rPr>
          <w:rFonts w:ascii="Times New Roman" w:hAnsi="Times New Roman" w:cs="Times New Roman"/>
          <w:b/>
          <w:bCs/>
          <w:sz w:val="24"/>
          <w:szCs w:val="24"/>
        </w:rPr>
        <w:t xml:space="preserve">ato 2 “Dichiarazione possesso requisiti di ordine generale” </w:t>
      </w:r>
      <w:r w:rsidR="00CF3EE9">
        <w:rPr>
          <w:rFonts w:ascii="Times New Roman" w:hAnsi="Times New Roman" w:cs="Times New Roman"/>
          <w:sz w:val="24"/>
          <w:szCs w:val="24"/>
        </w:rPr>
        <w:t>le</w:t>
      </w:r>
      <w:r w:rsidR="007007DD" w:rsidRPr="00E6693C">
        <w:rPr>
          <w:rFonts w:ascii="Times New Roman" w:hAnsi="Times New Roman" w:cs="Times New Roman"/>
          <w:sz w:val="24"/>
          <w:szCs w:val="24"/>
        </w:rPr>
        <w:t xml:space="preserve"> ulteriori indicazioni necessarie all’effettuazione degli accertamenti relativi alle singole cause di esclusione</w:t>
      </w:r>
      <w:r w:rsidR="00C87981">
        <w:rPr>
          <w:rFonts w:ascii="Times New Roman" w:hAnsi="Times New Roman" w:cs="Times New Roman"/>
          <w:sz w:val="24"/>
          <w:szCs w:val="24"/>
        </w:rPr>
        <w:t xml:space="preserve"> e i dati relativi alle posizioni contributive;</w:t>
      </w:r>
    </w:p>
    <w:p w14:paraId="1DA7A72C" w14:textId="4E5094F6" w:rsidR="008E56AF" w:rsidRPr="00C87981" w:rsidRDefault="00E6693C" w:rsidP="00C8798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DICHIARA </w:t>
      </w:r>
      <w:r w:rsidR="007007DD" w:rsidRPr="00E6693C">
        <w:rPr>
          <w:rFonts w:ascii="Times New Roman" w:hAnsi="Times New Roman" w:cs="Times New Roman"/>
          <w:sz w:val="24"/>
          <w:szCs w:val="24"/>
        </w:rPr>
        <w:t xml:space="preserve">di valorizzare </w:t>
      </w:r>
      <w:r w:rsidR="00C87981">
        <w:rPr>
          <w:rFonts w:ascii="Times New Roman" w:hAnsi="Times New Roman" w:cs="Times New Roman"/>
          <w:sz w:val="24"/>
          <w:szCs w:val="24"/>
        </w:rPr>
        <w:t>l</w:t>
      </w:r>
      <w:r w:rsidR="007007DD" w:rsidRPr="00E6693C">
        <w:rPr>
          <w:rFonts w:ascii="Times New Roman" w:hAnsi="Times New Roman" w:cs="Times New Roman"/>
          <w:sz w:val="24"/>
          <w:szCs w:val="24"/>
        </w:rPr>
        <w:t>’</w:t>
      </w:r>
      <w:r w:rsidR="007007DD" w:rsidRPr="00E6693C">
        <w:rPr>
          <w:rFonts w:ascii="Times New Roman" w:hAnsi="Times New Roman" w:cs="Times New Roman"/>
          <w:b/>
          <w:bCs/>
          <w:sz w:val="24"/>
          <w:szCs w:val="24"/>
        </w:rPr>
        <w:t xml:space="preserve">Allegato </w:t>
      </w:r>
      <w:r w:rsidR="00C87981">
        <w:rPr>
          <w:rFonts w:ascii="Times New Roman" w:hAnsi="Times New Roman" w:cs="Times New Roman"/>
          <w:b/>
          <w:bCs/>
          <w:sz w:val="24"/>
          <w:szCs w:val="24"/>
        </w:rPr>
        <w:t xml:space="preserve">3 “Dichiarazione possesso requisiti speciali” </w:t>
      </w:r>
      <w:r w:rsidR="00C87981" w:rsidRPr="00C87981">
        <w:rPr>
          <w:rFonts w:ascii="Times New Roman" w:hAnsi="Times New Roman" w:cs="Times New Roman"/>
          <w:sz w:val="24"/>
          <w:szCs w:val="24"/>
        </w:rPr>
        <w:t>contenente le dichiarazioni attestanti il possesso dei requisiti di ordine speciale di cui all’art. 100 del Codice;</w:t>
      </w:r>
    </w:p>
    <w:p w14:paraId="78A28258" w14:textId="77777777" w:rsidR="008E56AF" w:rsidRDefault="008E56AF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3D08830" w14:textId="77777777" w:rsidR="008E56AF" w:rsidRDefault="008E56AF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sz w:val="24"/>
          <w:szCs w:val="24"/>
        </w:rPr>
      </w:pPr>
    </w:p>
    <w:p w14:paraId="477153E8" w14:textId="18C7271B" w:rsidR="0013797D" w:rsidRPr="00136A1A" w:rsidRDefault="0013797D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 xml:space="preserve">__________________, lì ________ </w:t>
      </w:r>
    </w:p>
    <w:p w14:paraId="61ACC81E" w14:textId="77777777" w:rsidR="0013797D" w:rsidRPr="00136A1A" w:rsidRDefault="0013797D" w:rsidP="005F2691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136A1A">
        <w:rPr>
          <w:rFonts w:ascii="Times New Roman" w:hAnsi="Times New Roman" w:cs="Times New Roman"/>
          <w:i/>
          <w:sz w:val="24"/>
          <w:szCs w:val="24"/>
        </w:rPr>
        <w:t>Il Documento deve essere firmato digitalmente</w:t>
      </w:r>
    </w:p>
    <w:p w14:paraId="19CCDE28" w14:textId="25588BC9" w:rsidR="00214F4F" w:rsidRDefault="00214F4F" w:rsidP="00D62B2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24BC2EF1" w14:textId="77777777" w:rsidR="00444C3B" w:rsidRDefault="00444C3B" w:rsidP="00D62B2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484DDC1C" w14:textId="046F8B05" w:rsidR="00444C3B" w:rsidRPr="00454999" w:rsidRDefault="00444C3B" w:rsidP="00C879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444C3B" w:rsidRPr="00454999" w:rsidSect="00113396">
      <w:headerReference w:type="default" r:id="rId12"/>
      <w:footerReference w:type="default" r:id="rId13"/>
      <w:pgSz w:w="11905" w:h="16837"/>
      <w:pgMar w:top="1661" w:right="1134" w:bottom="1134" w:left="1134" w:header="720" w:footer="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E079C" w14:textId="77777777" w:rsidR="007309D6" w:rsidRDefault="007309D6">
      <w:r>
        <w:separator/>
      </w:r>
    </w:p>
  </w:endnote>
  <w:endnote w:type="continuationSeparator" w:id="0">
    <w:p w14:paraId="6529943E" w14:textId="77777777" w:rsidR="007309D6" w:rsidRDefault="007309D6">
      <w:r>
        <w:continuationSeparator/>
      </w:r>
    </w:p>
  </w:endnote>
  <w:endnote w:type="continuationNotice" w:id="1">
    <w:p w14:paraId="48A61B1A" w14:textId="77777777" w:rsidR="007309D6" w:rsidRDefault="007309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Std Book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NewPS-BoldItalicMT">
    <w:altName w:val="Courier New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721893" w14:textId="2BD04684" w:rsidR="00D86CAD" w:rsidRPr="00D2095D" w:rsidRDefault="00D86CAD" w:rsidP="00D2095D">
    <w:pPr>
      <w:pBdr>
        <w:top w:val="single" w:sz="4" w:space="1" w:color="auto"/>
      </w:pBdr>
      <w:tabs>
        <w:tab w:val="left" w:pos="284"/>
      </w:tabs>
      <w:suppressAutoHyphens/>
      <w:spacing w:before="120" w:after="120" w:line="360" w:lineRule="auto"/>
      <w:jc w:val="both"/>
      <w:rPr>
        <w:rFonts w:ascii="Gill Sans MT" w:eastAsia="Times New Roman" w:hAnsi="Gill Sans MT" w:cs="Times New Roman"/>
        <w:i/>
        <w:sz w:val="18"/>
        <w:szCs w:val="18"/>
        <w:lang w:eastAsia="ar-SA"/>
      </w:rPr>
    </w:pPr>
    <w:r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Allegato </w:t>
    </w:r>
    <w:r w:rsidR="004E3E64"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1 – Schema di 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>Domanda di partecipazione e dichiarazioni amministrative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  <w:t xml:space="preserve">Pag. 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begin"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instrText xml:space="preserve"> PAGE </w:instrTex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separate"/>
    </w:r>
    <w:r w:rsidR="0060222D">
      <w:rPr>
        <w:rFonts w:ascii="Gill Sans MT" w:eastAsia="Times New Roman" w:hAnsi="Gill Sans MT" w:cs="Times New Roman"/>
        <w:i/>
        <w:noProof/>
        <w:sz w:val="18"/>
        <w:szCs w:val="18"/>
        <w:lang w:eastAsia="ar-SA"/>
      </w:rPr>
      <w:t>21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end"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 di </w:t>
    </w:r>
    <w:r w:rsidR="00CF3EE9">
      <w:rPr>
        <w:rFonts w:ascii="Gill Sans MT" w:eastAsia="Times New Roman" w:hAnsi="Gill Sans MT" w:cs="Times New Roman"/>
        <w:i/>
        <w:sz w:val="18"/>
        <w:szCs w:val="18"/>
        <w:lang w:eastAsia="ar-SA"/>
      </w:rPr>
      <w:t>7</w:t>
    </w:r>
  </w:p>
  <w:p w14:paraId="61896F93" w14:textId="77777777" w:rsidR="00D86CAD" w:rsidRDefault="00D86CAD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AB6E3" w14:textId="77777777" w:rsidR="007309D6" w:rsidRDefault="007309D6">
      <w:r>
        <w:separator/>
      </w:r>
    </w:p>
  </w:footnote>
  <w:footnote w:type="continuationSeparator" w:id="0">
    <w:p w14:paraId="7D80F82A" w14:textId="77777777" w:rsidR="007309D6" w:rsidRDefault="007309D6">
      <w:r>
        <w:continuationSeparator/>
      </w:r>
    </w:p>
  </w:footnote>
  <w:footnote w:type="continuationNotice" w:id="1">
    <w:p w14:paraId="17A8F719" w14:textId="77777777" w:rsidR="007309D6" w:rsidRDefault="007309D6"/>
  </w:footnote>
  <w:footnote w:id="2">
    <w:p w14:paraId="16B08CFA" w14:textId="77777777" w:rsidR="00E858C3" w:rsidRDefault="002054E2" w:rsidP="00E858C3">
      <w:pPr>
        <w:pStyle w:val="Testonotaapidipagina"/>
        <w:spacing w:after="0" w:line="276" w:lineRule="auto"/>
        <w:rPr>
          <w:rFonts w:ascii="Times New Roman" w:hAnsi="Times New Roman" w:cs="Times New Roman"/>
          <w:i/>
          <w:iCs/>
        </w:rPr>
      </w:pPr>
      <w:r>
        <w:rPr>
          <w:rStyle w:val="Rimandonotaapidipagina"/>
        </w:rPr>
        <w:footnoteRef/>
      </w:r>
      <w:r>
        <w:t xml:space="preserve"> </w:t>
      </w:r>
      <w:r w:rsidR="00EC36E0" w:rsidRPr="00EC36E0">
        <w:rPr>
          <w:rFonts w:ascii="Times New Roman" w:hAnsi="Times New Roman" w:cs="Times New Roman"/>
          <w:i/>
          <w:iCs/>
        </w:rPr>
        <w:t>Le dichiarazioni devono essere rese dal titolare /rappresentante legale/institore</w:t>
      </w:r>
      <w:r w:rsidR="00E858C3">
        <w:rPr>
          <w:rFonts w:ascii="Times New Roman" w:hAnsi="Times New Roman" w:cs="Times New Roman"/>
          <w:i/>
          <w:iCs/>
        </w:rPr>
        <w:t xml:space="preserve">: </w:t>
      </w:r>
    </w:p>
    <w:p w14:paraId="5B1B04D8" w14:textId="77777777" w:rsidR="00E858C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dell'Operatore singolo, </w:t>
      </w:r>
    </w:p>
    <w:p w14:paraId="70F0AEF1" w14:textId="386BA4A4" w:rsid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dei consorzi di cui all’articolo 65, comma 2, lettere b) e c) del Codice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6921D1F8" w14:textId="24DD4A2B" w:rsidR="00E858C3" w:rsidRP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dei consorzi stabili di cui all’articolo 65, comma 2, lett. d) del Codice</w:t>
      </w:r>
      <w:r w:rsidR="0050560D">
        <w:rPr>
          <w:rFonts w:ascii="Times New Roman" w:hAnsi="Times New Roman" w:cs="Times New Roman"/>
          <w:i/>
          <w:iCs/>
        </w:rPr>
        <w:t>;</w:t>
      </w:r>
      <w:r w:rsidRPr="00EC36E0">
        <w:rPr>
          <w:rFonts w:ascii="Times New Roman" w:hAnsi="Times New Roman" w:cs="Times New Roman"/>
          <w:i/>
          <w:iCs/>
        </w:rPr>
        <w:t xml:space="preserve"> </w:t>
      </w:r>
    </w:p>
    <w:p w14:paraId="19C3DAAD" w14:textId="77543688" w:rsid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della Mandataria /Capofila nel caso di RTI o consorzi ordinari costituiti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1C0EBB8F" w14:textId="12870B56" w:rsidR="00E858C3" w:rsidRP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di tutte le imprese raggruppate in un RTI nel caso di RTI ancora da costituire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1AC40C34" w14:textId="314A651A" w:rsid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di tutte le imprese consorziate che partecipano </w:t>
      </w:r>
      <w:r w:rsidR="00454B08">
        <w:rPr>
          <w:rFonts w:ascii="Times New Roman" w:hAnsi="Times New Roman" w:cs="Times New Roman"/>
          <w:i/>
          <w:iCs/>
        </w:rPr>
        <w:t xml:space="preserve">all’Avviso </w:t>
      </w:r>
      <w:r w:rsidRPr="00EC36E0">
        <w:rPr>
          <w:rFonts w:ascii="Times New Roman" w:hAnsi="Times New Roman" w:cs="Times New Roman"/>
          <w:i/>
          <w:iCs/>
        </w:rPr>
        <w:t>nel caso di un consorzio ordinario ancora da costituire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0E78A58B" w14:textId="200FD751" w:rsidR="00E858C3" w:rsidRP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dell’impresa retista che riveste la funzione di organo comune nel caso di rete dotata di organo comune con potere di rappresentanza e con/senza soggettività giuridica; </w:t>
      </w:r>
    </w:p>
    <w:p w14:paraId="780FE954" w14:textId="2A3C8872" w:rsid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delle imprese retiste che partecipano al</w:t>
      </w:r>
      <w:r w:rsidR="00454B08">
        <w:rPr>
          <w:rFonts w:ascii="Times New Roman" w:hAnsi="Times New Roman" w:cs="Times New Roman"/>
          <w:i/>
          <w:iCs/>
        </w:rPr>
        <w:t>l’Avviso</w:t>
      </w:r>
      <w:r w:rsidRPr="00EC36E0">
        <w:rPr>
          <w:rFonts w:ascii="Times New Roman" w:hAnsi="Times New Roman" w:cs="Times New Roman"/>
          <w:i/>
          <w:iCs/>
        </w:rPr>
        <w:t xml:space="preserve"> nel caso di Rete dotata di organo comune privo di rappresentanza o se la Rete è sprovvista di organo comune o se l’organo comune è privo dei requisiti di qualificazione richiesti per assumere la veste di mandataria</w:t>
      </w:r>
      <w:r w:rsidR="00E858C3">
        <w:rPr>
          <w:rFonts w:ascii="Times New Roman" w:hAnsi="Times New Roman" w:cs="Times New Roman"/>
          <w:i/>
          <w:iCs/>
        </w:rPr>
        <w:t>;</w:t>
      </w:r>
    </w:p>
    <w:p w14:paraId="77BEEC73" w14:textId="717D8979" w:rsidR="00EC36E0" w:rsidRPr="00EC36E0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 Gruppo Europeo Interesse Economico</w:t>
      </w:r>
    </w:p>
    <w:p w14:paraId="5B99F71C" w14:textId="7281EB17" w:rsidR="002054E2" w:rsidRDefault="002054E2">
      <w:pPr>
        <w:pStyle w:val="Testonotaapidipagina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7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A0" w:firstRow="1" w:lastRow="0" w:firstColumn="1" w:lastColumn="0" w:noHBand="0" w:noVBand="0"/>
    </w:tblPr>
    <w:tblGrid>
      <w:gridCol w:w="2990"/>
      <w:gridCol w:w="6684"/>
    </w:tblGrid>
    <w:tr w:rsidR="00D86CAD" w:rsidRPr="004F0B92" w14:paraId="40BE934D" w14:textId="77777777" w:rsidTr="00136A1A">
      <w:trPr>
        <w:trHeight w:val="1408"/>
      </w:trPr>
      <w:tc>
        <w:tcPr>
          <w:tcW w:w="2990" w:type="dxa"/>
          <w:vAlign w:val="center"/>
        </w:tcPr>
        <w:p w14:paraId="68BDF4B9" w14:textId="2175234C" w:rsidR="00D86CAD" w:rsidRPr="004F0B92" w:rsidRDefault="00773C18" w:rsidP="00A04B59">
          <w:pPr>
            <w:keepNext/>
            <w:spacing w:after="0" w:line="276" w:lineRule="auto"/>
            <w:outlineLvl w:val="0"/>
            <w:rPr>
              <w:rFonts w:ascii="Arial" w:hAnsi="Arial" w:cs="Arial"/>
              <w:b/>
              <w:noProof/>
              <w:kern w:val="32"/>
              <w:sz w:val="32"/>
              <w:szCs w:val="32"/>
            </w:rPr>
          </w:pPr>
          <w:r>
            <w:rPr>
              <w:rFonts w:ascii="Arial" w:hAnsi="Arial" w:cs="Arial"/>
              <w:b/>
              <w:noProof/>
              <w:kern w:val="32"/>
              <w:sz w:val="32"/>
              <w:szCs w:val="32"/>
            </w:rPr>
            <w:drawing>
              <wp:inline distT="0" distB="0" distL="0" distR="0" wp14:anchorId="25D7E756" wp14:editId="7270AB2F">
                <wp:extent cx="1765190" cy="335915"/>
                <wp:effectExtent l="0" t="0" r="6985" b="6985"/>
                <wp:docPr id="1348792234" name="Immagine 2" descr="Immagine che contiene testo, Carattere, schermata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48792234" name="Immagine 2" descr="Immagine che contiene testo, Carattere, schermata, logo&#10;&#10;Descrizione generata automaticamente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69067" cy="33665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84" w:type="dxa"/>
          <w:vAlign w:val="center"/>
        </w:tcPr>
        <w:p w14:paraId="5A6240A3" w14:textId="701BA66A" w:rsidR="00D86CAD" w:rsidRPr="004F0B92" w:rsidRDefault="00D86CAD" w:rsidP="00D2095D">
          <w:pPr>
            <w:tabs>
              <w:tab w:val="center" w:pos="4819"/>
              <w:tab w:val="right" w:pos="9638"/>
            </w:tabs>
            <w:spacing w:after="0" w:line="240" w:lineRule="auto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4F0B92">
            <w:rPr>
              <w:rFonts w:ascii="Arial" w:hAnsi="Arial" w:cs="Arial"/>
              <w:b/>
              <w:sz w:val="18"/>
              <w:szCs w:val="18"/>
            </w:rPr>
            <w:t>ALLEGATO 1</w:t>
          </w:r>
          <w:r w:rsidR="001D02E8" w:rsidRPr="004F0B92">
            <w:rPr>
              <w:rFonts w:ascii="Arial" w:hAnsi="Arial" w:cs="Arial"/>
              <w:b/>
              <w:sz w:val="18"/>
              <w:szCs w:val="18"/>
            </w:rPr>
            <w:t xml:space="preserve"> –</w:t>
          </w:r>
          <w:r w:rsidR="00B3625B">
            <w:rPr>
              <w:rFonts w:ascii="Arial" w:hAnsi="Arial" w:cs="Arial"/>
              <w:b/>
              <w:sz w:val="18"/>
              <w:szCs w:val="18"/>
            </w:rPr>
            <w:t xml:space="preserve"> </w:t>
          </w:r>
          <w:r w:rsidRPr="004F0B92">
            <w:rPr>
              <w:rFonts w:ascii="Arial" w:hAnsi="Arial" w:cs="Arial"/>
              <w:b/>
              <w:sz w:val="18"/>
              <w:szCs w:val="18"/>
            </w:rPr>
            <w:t>DOMANDA DI PARTECIPAZIONE</w:t>
          </w:r>
        </w:p>
        <w:p w14:paraId="0656887B" w14:textId="0E929868" w:rsidR="00D86CAD" w:rsidRPr="00136A1A" w:rsidRDefault="00CF3EE9" w:rsidP="0013607B">
          <w:pPr>
            <w:widowControl w:val="0"/>
            <w:spacing w:after="0" w:line="240" w:lineRule="auto"/>
            <w:jc w:val="both"/>
            <w:rPr>
              <w:rFonts w:ascii="Arial" w:hAnsi="Arial" w:cs="Arial"/>
              <w:bCs/>
              <w:i/>
              <w:iCs/>
            </w:rPr>
          </w:pPr>
          <w:r>
            <w:rPr>
              <w:rFonts w:ascii="Arial" w:hAnsi="Arial" w:cs="Arial"/>
              <w:bCs/>
              <w:i/>
              <w:iCs/>
            </w:rPr>
            <w:t>Avviso pubblico di avvio della procedura di partenariato pubblico privato (art. 174 e segg. D.lgs. 36/2023) per la presentazione di proposte per la gestione del magazzino farmaceutico e la razionalizzazione della logistica sanitaria integrata della Regione Abruzzo</w:t>
          </w:r>
        </w:p>
      </w:tc>
    </w:tr>
  </w:tbl>
  <w:p w14:paraId="08B00C22" w14:textId="77777777" w:rsidR="00D86CAD" w:rsidRPr="004F0B92" w:rsidRDefault="00D86CAD" w:rsidP="006F69E0">
    <w:pPr>
      <w:pStyle w:val="Intestazione"/>
      <w:rPr>
        <w:rFonts w:ascii="Arial" w:hAnsi="Arial" w:cs="Arial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CE32D2CC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Heading1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454"/>
      </w:pPr>
      <w:rPr>
        <w:rFonts w:ascii="Symbol" w:hAnsi="Symbol" w:cs="Times New Roman"/>
      </w:rPr>
    </w:lvl>
  </w:abstractNum>
  <w:abstractNum w:abstractNumId="3" w15:restartNumberingAfterBreak="0">
    <w:nsid w:val="00000003"/>
    <w:multiLevelType w:val="singleLevel"/>
    <w:tmpl w:val="00000003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</w:abstractNum>
  <w:abstractNum w:abstractNumId="4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 w15:restartNumberingAfterBreak="0">
    <w:nsid w:val="00000005"/>
    <w:multiLevelType w:val="singleLevel"/>
    <w:tmpl w:val="00000005"/>
    <w:name w:val="WW8Num4"/>
    <w:lvl w:ilvl="0"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</w:abstractNum>
  <w:abstractNum w:abstractNumId="6" w15:restartNumberingAfterBreak="0">
    <w:nsid w:val="00000006"/>
    <w:multiLevelType w:val="singleLevel"/>
    <w:tmpl w:val="00000006"/>
    <w:name w:val="WW8Num7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</w:abstractNum>
  <w:abstractNum w:abstractNumId="7" w15:restartNumberingAfterBreak="0">
    <w:nsid w:val="00000008"/>
    <w:multiLevelType w:val="singleLevel"/>
    <w:tmpl w:val="72083F4E"/>
    <w:lvl w:ilvl="0">
      <w:start w:val="1"/>
      <w:numFmt w:val="decimal"/>
      <w:pStyle w:val="Numerazioneperbuste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8" w15:restartNumberingAfterBreak="0">
    <w:nsid w:val="00000009"/>
    <w:multiLevelType w:val="multilevel"/>
    <w:tmpl w:val="C3EA6F58"/>
    <w:name w:val="WW8Num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2007"/>
        </w:tabs>
        <w:ind w:left="2007" w:hanging="360"/>
      </w:pPr>
    </w:lvl>
    <w:lvl w:ilvl="2">
      <w:start w:val="1"/>
      <w:numFmt w:val="lowerRoman"/>
      <w:lvlText w:val="%3."/>
      <w:lvlJc w:val="left"/>
      <w:pPr>
        <w:tabs>
          <w:tab w:val="num" w:pos="2727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>
      <w:start w:val="1"/>
      <w:numFmt w:val="lowerRoman"/>
      <w:lvlText w:val="%6."/>
      <w:lvlJc w:val="left"/>
      <w:pPr>
        <w:tabs>
          <w:tab w:val="num" w:pos="4887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>
      <w:start w:val="1"/>
      <w:numFmt w:val="lowerRoman"/>
      <w:lvlText w:val="%9."/>
      <w:lvlJc w:val="left"/>
      <w:pPr>
        <w:tabs>
          <w:tab w:val="num" w:pos="7047"/>
        </w:tabs>
        <w:ind w:left="7047" w:hanging="180"/>
      </w:pPr>
    </w:lvl>
  </w:abstractNum>
  <w:abstractNum w:abstractNumId="9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  <w:b/>
        <w:b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hAnsi="Arial" w:cs="Arial"/>
      </w:rPr>
    </w:lvl>
    <w:lvl w:ilvl="3">
      <w:start w:val="2"/>
      <w:numFmt w:val="upperLetter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firstLine="0"/>
      </w:pPr>
      <w:rPr>
        <w:rFonts w:cs="Times New Roman"/>
      </w:rPr>
    </w:lvl>
  </w:abstractNum>
  <w:abstractNum w:abstractNumId="10" w15:restartNumberingAfterBreak="0">
    <w:nsid w:val="0000000B"/>
    <w:multiLevelType w:val="multilevel"/>
    <w:tmpl w:val="ACD01928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firstLine="0"/>
      </w:pPr>
      <w:rPr>
        <w:rFonts w:ascii="Arial" w:eastAsia="Times New Roman" w:hAnsi="Arial" w:cs="Arial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Arial" w:eastAsia="Times New Roman" w:hAnsi="Arial" w:cs="Arial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firstLine="0"/>
      </w:pPr>
      <w:rPr>
        <w:rFonts w:ascii="Arial" w:eastAsia="Times New Roman" w:hAnsi="Arial" w:cs="Arial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Arial" w:eastAsia="Times New Roman" w:hAnsi="Arial" w:cs="Arial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Arial" w:eastAsia="Times New Roman" w:hAnsi="Arial" w:cs="Arial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firstLine="0"/>
      </w:pPr>
      <w:rPr>
        <w:rFonts w:ascii="Arial" w:eastAsia="Times New Roman" w:hAnsi="Arial" w:cs="Arial"/>
      </w:rPr>
    </w:lvl>
  </w:abstractNum>
  <w:abstractNum w:abstractNumId="11" w15:restartNumberingAfterBreak="0">
    <w:nsid w:val="0000000C"/>
    <w:multiLevelType w:val="multilevel"/>
    <w:tmpl w:val="0000000C"/>
    <w:name w:val="WW8Num14"/>
    <w:lvl w:ilvl="0">
      <w:start w:val="1"/>
      <w:numFmt w:val="none"/>
      <w:pStyle w:val="tit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2" w15:restartNumberingAfterBreak="0">
    <w:nsid w:val="0000000D"/>
    <w:multiLevelType w:val="multilevel"/>
    <w:tmpl w:val="0000000D"/>
    <w:name w:val="WW8Num1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2007"/>
        </w:tabs>
        <w:ind w:left="2007" w:hanging="360"/>
      </w:pPr>
    </w:lvl>
    <w:lvl w:ilvl="2">
      <w:start w:val="1"/>
      <w:numFmt w:val="lowerRoman"/>
      <w:lvlText w:val="%3."/>
      <w:lvlJc w:val="left"/>
      <w:pPr>
        <w:tabs>
          <w:tab w:val="num" w:pos="2727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>
      <w:start w:val="1"/>
      <w:numFmt w:val="lowerRoman"/>
      <w:lvlText w:val="%6."/>
      <w:lvlJc w:val="left"/>
      <w:pPr>
        <w:tabs>
          <w:tab w:val="num" w:pos="4887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>
      <w:start w:val="1"/>
      <w:numFmt w:val="lowerRoman"/>
      <w:lvlText w:val="%9."/>
      <w:lvlJc w:val="left"/>
      <w:pPr>
        <w:tabs>
          <w:tab w:val="num" w:pos="7047"/>
        </w:tabs>
        <w:ind w:left="7047" w:hanging="180"/>
      </w:pPr>
    </w:lvl>
  </w:abstractNum>
  <w:abstractNum w:abstractNumId="13" w15:restartNumberingAfterBreak="0">
    <w:nsid w:val="051D5F96"/>
    <w:multiLevelType w:val="hybridMultilevel"/>
    <w:tmpl w:val="67EA1B66"/>
    <w:lvl w:ilvl="0" w:tplc="C7523522">
      <w:numFmt w:val="bullet"/>
      <w:pStyle w:val="ListRoman"/>
      <w:lvlText w:val="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8C77973"/>
    <w:multiLevelType w:val="multilevel"/>
    <w:tmpl w:val="FC726930"/>
    <w:styleLink w:val="StileNumerazioneautomatica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ascii="Book Antiqua" w:hAnsi="Book Antiqua"/>
        <w:color w:val="000000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C2A69FF"/>
    <w:multiLevelType w:val="hybridMultilevel"/>
    <w:tmpl w:val="21F6648A"/>
    <w:lvl w:ilvl="0" w:tplc="FFFFFFFF">
      <w:start w:val="1"/>
      <w:numFmt w:val="upperLetter"/>
      <w:pStyle w:val="Buste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pStyle w:val="Numeroelenco3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0CAB1EAF"/>
    <w:multiLevelType w:val="hybridMultilevel"/>
    <w:tmpl w:val="B85E8ECE"/>
    <w:lvl w:ilvl="0" w:tplc="04100001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17" w15:restartNumberingAfterBreak="0">
    <w:nsid w:val="15C737F9"/>
    <w:multiLevelType w:val="hybridMultilevel"/>
    <w:tmpl w:val="39A2442A"/>
    <w:lvl w:ilvl="0" w:tplc="AC6AD964">
      <w:start w:val="1"/>
      <w:numFmt w:val="bullet"/>
      <w:lvlText w:val=""/>
      <w:lvlJc w:val="left"/>
      <w:pPr>
        <w:ind w:left="-70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73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</w:abstractNum>
  <w:abstractNum w:abstractNumId="18" w15:restartNumberingAfterBreak="0">
    <w:nsid w:val="15CB3A38"/>
    <w:multiLevelType w:val="multilevel"/>
    <w:tmpl w:val="96863F8A"/>
    <w:lvl w:ilvl="0">
      <w:start w:val="1"/>
      <w:numFmt w:val="decimal"/>
      <w:pStyle w:val="StileTitolo1CenturyGothic"/>
      <w:lvlText w:val="%1.0"/>
      <w:lvlJc w:val="left"/>
      <w:pPr>
        <w:tabs>
          <w:tab w:val="num" w:pos="432"/>
        </w:tabs>
        <w:ind w:left="432" w:hanging="432"/>
      </w:pPr>
      <w:rPr>
        <w:rFonts w:ascii="Helvetica" w:hAnsi="Helvetica" w:cs="Helvetica" w:hint="default"/>
        <w:b/>
        <w:bCs/>
        <w:i w:val="0"/>
        <w:iCs w:val="0"/>
        <w:strike w:val="0"/>
        <w:dstrike w:val="0"/>
        <w:color w:val="FF6600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Helvetica" w:hAnsi="Helvetica" w:cs="Helvetica" w:hint="default"/>
        <w:color w:val="808080"/>
        <w:sz w:val="32"/>
        <w:szCs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Helvetica" w:hAnsi="Helvetica" w:cs="Helvetica" w:hint="default"/>
        <w:color w:val="80808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9" w15:restartNumberingAfterBreak="0">
    <w:nsid w:val="1D283AA0"/>
    <w:multiLevelType w:val="hybridMultilevel"/>
    <w:tmpl w:val="53A08FB4"/>
    <w:lvl w:ilvl="0" w:tplc="6DF25DEA">
      <w:start w:val="1"/>
      <w:numFmt w:val="bullet"/>
      <w:pStyle w:val="puntato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AC6AD964">
      <w:start w:val="1"/>
      <w:numFmt w:val="bullet"/>
      <w:lvlText w:val=""/>
      <w:lvlJc w:val="left"/>
      <w:pPr>
        <w:tabs>
          <w:tab w:val="num" w:pos="1174"/>
        </w:tabs>
        <w:ind w:left="1174" w:hanging="454"/>
      </w:pPr>
      <w:rPr>
        <w:rFonts w:ascii="Symbol" w:hAnsi="Symbol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49648FD"/>
    <w:multiLevelType w:val="singleLevel"/>
    <w:tmpl w:val="EA78C072"/>
    <w:lvl w:ilvl="0">
      <w:start w:val="1"/>
      <w:numFmt w:val="lowerLetter"/>
      <w:pStyle w:val="Numeroelenco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1" w15:restartNumberingAfterBreak="0">
    <w:nsid w:val="25EA3B88"/>
    <w:multiLevelType w:val="multilevel"/>
    <w:tmpl w:val="38F8CC9A"/>
    <w:lvl w:ilvl="0">
      <w:start w:val="1"/>
      <w:numFmt w:val="decimal"/>
      <w:pStyle w:val="Titolo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olo2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Titolo3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pStyle w:val="Titolo4"/>
      <w:suff w:val="space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pStyle w:val="Titolo5"/>
      <w:suff w:val="space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pStyle w:val="Titolo6"/>
      <w:suff w:val="space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pStyle w:val="Titolo7"/>
      <w:suff w:val="space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pStyle w:val="Titolo8"/>
      <w:suff w:val="space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22" w15:restartNumberingAfterBreak="0">
    <w:nsid w:val="28905486"/>
    <w:multiLevelType w:val="multilevel"/>
    <w:tmpl w:val="CD4C98AE"/>
    <w:lvl w:ilvl="0">
      <w:start w:val="1"/>
      <w:numFmt w:val="bullet"/>
      <w:pStyle w:val="Puntoelenco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2">
      <w:start w:val="1"/>
      <w:numFmt w:val="bullet"/>
      <w:lvlText w:val="◦"/>
      <w:lvlJc w:val="left"/>
      <w:pPr>
        <w:tabs>
          <w:tab w:val="num" w:pos="1701"/>
        </w:tabs>
        <w:ind w:left="1701" w:hanging="567"/>
      </w:pPr>
      <w:rPr>
        <w:rFonts w:ascii="Georgia" w:hAnsi="Georgia" w:hint="default"/>
        <w:b/>
      </w:rPr>
    </w:lvl>
    <w:lvl w:ilvl="3">
      <w:start w:val="1"/>
      <w:numFmt w:val="bullet"/>
      <w:lvlText w:val="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lvlText w:val="~"/>
      <w:lvlJc w:val="left"/>
      <w:pPr>
        <w:tabs>
          <w:tab w:val="num" w:pos="2835"/>
        </w:tabs>
        <w:ind w:left="2835" w:hanging="567"/>
      </w:pPr>
      <w:rPr>
        <w:rFonts w:ascii="Georgia" w:hAnsi="Georgia"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3402" w:hanging="56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4536"/>
        </w:tabs>
        <w:ind w:left="4536" w:hanging="56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5103"/>
        </w:tabs>
        <w:ind w:left="5103" w:hanging="567"/>
      </w:pPr>
      <w:rPr>
        <w:rFonts w:ascii="Symbol" w:hAnsi="Symbol" w:hint="default"/>
      </w:rPr>
    </w:lvl>
  </w:abstractNum>
  <w:abstractNum w:abstractNumId="23" w15:restartNumberingAfterBreak="0">
    <w:nsid w:val="2B0C337C"/>
    <w:multiLevelType w:val="multilevel"/>
    <w:tmpl w:val="7CB23556"/>
    <w:lvl w:ilvl="0">
      <w:numFmt w:val="bullet"/>
      <w:pStyle w:val="ListAlpha"/>
      <w:lvlText w:val=""/>
      <w:lvlJc w:val="left"/>
      <w:pPr>
        <w:ind w:left="1004" w:hanging="360"/>
      </w:pPr>
      <w:rPr>
        <w:rFonts w:ascii="Wingdings" w:eastAsia="Times New Roman" w:hAnsi="Wingdings" w:cs="Times New Roman" w:hint="default"/>
        <w:b/>
      </w:rPr>
    </w:lvl>
    <w:lvl w:ilvl="1">
      <w:start w:val="1"/>
      <w:numFmt w:val="decimal"/>
      <w:lvlText w:val="%2)"/>
      <w:lvlJc w:val="left"/>
      <w:pPr>
        <w:tabs>
          <w:tab w:val="num" w:pos="1724"/>
        </w:tabs>
        <w:ind w:left="1724" w:hanging="360"/>
      </w:pPr>
      <w:rPr>
        <w:rFonts w:hint="default"/>
        <w:b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2F1A3A68"/>
    <w:multiLevelType w:val="hybridMultilevel"/>
    <w:tmpl w:val="D8D4BE1C"/>
    <w:lvl w:ilvl="0" w:tplc="C7523522">
      <w:numFmt w:val="bullet"/>
      <w:lvlText w:val=""/>
      <w:lvlJc w:val="left"/>
      <w:pPr>
        <w:ind w:left="426" w:hanging="360"/>
      </w:pPr>
      <w:rPr>
        <w:rFonts w:ascii="Wingdings" w:eastAsia="Times New Roman" w:hAnsi="Wingdings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25" w15:restartNumberingAfterBreak="0">
    <w:nsid w:val="305442CC"/>
    <w:multiLevelType w:val="hybridMultilevel"/>
    <w:tmpl w:val="2C588DCE"/>
    <w:lvl w:ilvl="0" w:tplc="F808F87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i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1332326"/>
    <w:multiLevelType w:val="hybridMultilevel"/>
    <w:tmpl w:val="3A58A218"/>
    <w:styleLink w:val="Stile11"/>
    <w:lvl w:ilvl="0" w:tplc="7026D83C">
      <w:numFmt w:val="bullet"/>
      <w:lvlText w:val="-"/>
      <w:lvlJc w:val="left"/>
      <w:pPr>
        <w:tabs>
          <w:tab w:val="num" w:pos="360"/>
        </w:tabs>
        <w:ind w:left="360" w:hanging="360"/>
      </w:p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A25E4C"/>
    <w:multiLevelType w:val="hybridMultilevel"/>
    <w:tmpl w:val="08063A10"/>
    <w:lvl w:ilvl="0" w:tplc="C7523522">
      <w:numFmt w:val="bullet"/>
      <w:lvlText w:val="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pStyle w:val="Appendix3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1C045C5"/>
    <w:multiLevelType w:val="hybridMultilevel"/>
    <w:tmpl w:val="C444EFE6"/>
    <w:lvl w:ilvl="0" w:tplc="0F96396E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35996248"/>
    <w:multiLevelType w:val="hybridMultilevel"/>
    <w:tmpl w:val="D128A776"/>
    <w:name w:val="WW8Num9"/>
    <w:lvl w:ilvl="0" w:tplc="CF36FE8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  <w:b/>
        <w:bCs w:val="0"/>
        <w:i w:val="0"/>
        <w:sz w:val="24"/>
        <w:szCs w:val="24"/>
      </w:rPr>
    </w:lvl>
    <w:lvl w:ilvl="1" w:tplc="FFFFFFFF">
      <w:numFmt w:val="bullet"/>
      <w:lvlText w:val=""/>
      <w:lvlJc w:val="left"/>
      <w:pPr>
        <w:ind w:left="1004" w:hanging="360"/>
      </w:pPr>
      <w:rPr>
        <w:rFonts w:ascii="Wingdings" w:eastAsia="Times New Roman" w:hAnsi="Wingdings" w:cs="Times New Roman" w:hint="default"/>
        <w:b/>
        <w:color w:val="auto"/>
      </w:rPr>
    </w:lvl>
    <w:lvl w:ilvl="2" w:tplc="FFFFFFFF">
      <w:start w:val="1"/>
      <w:numFmt w:val="bullet"/>
      <w:lvlText w:val=""/>
      <w:lvlJc w:val="left"/>
      <w:pPr>
        <w:tabs>
          <w:tab w:val="num" w:pos="1440"/>
        </w:tabs>
        <w:ind w:left="1440" w:hanging="18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0" w15:restartNumberingAfterBreak="0">
    <w:nsid w:val="46C41468"/>
    <w:multiLevelType w:val="hybridMultilevel"/>
    <w:tmpl w:val="09CC1DB2"/>
    <w:lvl w:ilvl="0" w:tplc="FFFFFFFF">
      <w:numFmt w:val="bullet"/>
      <w:lvlText w:val=""/>
      <w:lvlJc w:val="left"/>
      <w:pPr>
        <w:ind w:left="3210" w:hanging="360"/>
      </w:pPr>
      <w:rPr>
        <w:rFonts w:ascii="Wingdings" w:eastAsia="Times New Roman" w:hAnsi="Wingdings" w:cs="Times New Roman" w:hint="default"/>
        <w:b/>
        <w:color w:val="auto"/>
      </w:rPr>
    </w:lvl>
    <w:lvl w:ilvl="1" w:tplc="04100019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2" w:tplc="0410001B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5" w:tplc="0410001B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ind w:left="753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ind w:left="8250" w:hanging="360"/>
      </w:pPr>
      <w:rPr>
        <w:rFonts w:ascii="Courier New" w:hAnsi="Courier New" w:cs="Courier New" w:hint="default"/>
      </w:rPr>
    </w:lvl>
    <w:lvl w:ilvl="8" w:tplc="0410001B" w:tentative="1">
      <w:start w:val="1"/>
      <w:numFmt w:val="bullet"/>
      <w:lvlText w:val=""/>
      <w:lvlJc w:val="left"/>
      <w:pPr>
        <w:ind w:left="8970" w:hanging="360"/>
      </w:pPr>
      <w:rPr>
        <w:rFonts w:ascii="Wingdings" w:hAnsi="Wingdings" w:hint="default"/>
      </w:rPr>
    </w:lvl>
  </w:abstractNum>
  <w:abstractNum w:abstractNumId="31" w15:restartNumberingAfterBreak="0">
    <w:nsid w:val="49B318D7"/>
    <w:multiLevelType w:val="hybridMultilevel"/>
    <w:tmpl w:val="6ABABF58"/>
    <w:lvl w:ilvl="0" w:tplc="C7523522">
      <w:numFmt w:val="bullet"/>
      <w:lvlText w:val=""/>
      <w:lvlJc w:val="left"/>
      <w:pPr>
        <w:ind w:left="360" w:hanging="360"/>
      </w:pPr>
      <w:rPr>
        <w:rFonts w:ascii="Wingdings" w:eastAsia="Times New Roman" w:hAnsi="Wingdings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4A3E6B8D"/>
    <w:multiLevelType w:val="multilevel"/>
    <w:tmpl w:val="0410001D"/>
    <w:styleLink w:val="Puntoelenco1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elvetica" w:hAnsi="Helvetica"/>
        <w:b/>
        <w:color w:val="FF6600"/>
        <w:spacing w:val="20"/>
        <w:position w:val="0"/>
        <w:sz w:val="20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1068" w:hanging="360"/>
      </w:pPr>
      <w:rPr>
        <w:rFonts w:ascii="Helvetica" w:hAnsi="Helvetica"/>
        <w:color w:val="FF6600"/>
        <w:sz w:val="20"/>
      </w:rPr>
    </w:lvl>
    <w:lvl w:ilvl="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Helvetica" w:hAnsi="Helvetica" w:hint="default"/>
        <w:color w:val="FF6600"/>
        <w:sz w:val="20"/>
      </w:rPr>
    </w:lvl>
    <w:lvl w:ilvl="3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Helvetica" w:hAnsi="Helvetica" w:hint="default"/>
        <w:color w:val="FF6600"/>
        <w:sz w:val="20"/>
      </w:rPr>
    </w:lvl>
    <w:lvl w:ilvl="4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Helvetica" w:hAnsi="Helvetica" w:hint="default"/>
        <w:color w:val="FF6600"/>
        <w:sz w:val="20"/>
      </w:rPr>
    </w:lvl>
    <w:lvl w:ilvl="5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Helvetica" w:hAnsi="Helvetica" w:hint="default"/>
        <w:color w:val="FF6600"/>
      </w:rPr>
    </w:lvl>
    <w:lvl w:ilvl="6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Helvetica" w:hAnsi="Helvetica" w:hint="default"/>
        <w:color w:val="FF6600"/>
        <w:sz w:val="20"/>
      </w:rPr>
    </w:lvl>
    <w:lvl w:ilvl="7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Helvetica" w:hAnsi="Helvetica" w:hint="default"/>
        <w:color w:val="FF6600"/>
        <w:sz w:val="20"/>
      </w:rPr>
    </w:lvl>
    <w:lvl w:ilvl="8">
      <w:start w:val="1"/>
      <w:numFmt w:val="bullet"/>
      <w:pStyle w:val="Titolo9"/>
      <w:lvlText w:val="-"/>
      <w:lvlJc w:val="left"/>
      <w:pPr>
        <w:tabs>
          <w:tab w:val="num" w:pos="3240"/>
        </w:tabs>
        <w:ind w:left="3240" w:hanging="360"/>
      </w:pPr>
      <w:rPr>
        <w:rFonts w:ascii="Helvetica" w:hAnsi="Helvetica" w:hint="default"/>
        <w:color w:val="FF6600"/>
        <w:sz w:val="20"/>
      </w:rPr>
    </w:lvl>
  </w:abstractNum>
  <w:abstractNum w:abstractNumId="33" w15:restartNumberingAfterBreak="0">
    <w:nsid w:val="54F16412"/>
    <w:multiLevelType w:val="multilevel"/>
    <w:tmpl w:val="4CDCF01A"/>
    <w:lvl w:ilvl="0">
      <w:start w:val="1"/>
      <w:numFmt w:val="upperLetter"/>
      <w:pStyle w:val="Appendix1"/>
      <w:suff w:val="nothing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Appendix2"/>
      <w:suff w:val="nothing"/>
      <w:lvlText w:val="%2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34" w15:restartNumberingAfterBreak="0">
    <w:nsid w:val="5DE278C0"/>
    <w:multiLevelType w:val="hybridMultilevel"/>
    <w:tmpl w:val="729AF534"/>
    <w:lvl w:ilvl="0" w:tplc="3EC6BB3E">
      <w:start w:val="1"/>
      <w:numFmt w:val="bullet"/>
      <w:lvlText w:val="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pStyle w:val="Exhibit9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35" w15:restartNumberingAfterBreak="0">
    <w:nsid w:val="60A6020E"/>
    <w:multiLevelType w:val="hybridMultilevel"/>
    <w:tmpl w:val="4FE6B790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8F6873"/>
    <w:multiLevelType w:val="hybridMultilevel"/>
    <w:tmpl w:val="C106A138"/>
    <w:lvl w:ilvl="0" w:tplc="0F96396E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2D558C5"/>
    <w:multiLevelType w:val="hybridMultilevel"/>
    <w:tmpl w:val="40CC570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pStyle w:val="ListAlpha6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306D57"/>
    <w:multiLevelType w:val="hybridMultilevel"/>
    <w:tmpl w:val="C4104144"/>
    <w:lvl w:ilvl="0" w:tplc="AC6AD9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1878F9"/>
    <w:multiLevelType w:val="hybridMultilevel"/>
    <w:tmpl w:val="886AB4A8"/>
    <w:lvl w:ilvl="0" w:tplc="AC6AD964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40" w15:restartNumberingAfterBreak="0">
    <w:nsid w:val="7618551E"/>
    <w:multiLevelType w:val="hybridMultilevel"/>
    <w:tmpl w:val="446A0C7A"/>
    <w:lvl w:ilvl="0" w:tplc="AC6AD964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41" w15:restartNumberingAfterBreak="0">
    <w:nsid w:val="7F6E7A36"/>
    <w:multiLevelType w:val="multilevel"/>
    <w:tmpl w:val="91920344"/>
    <w:lvl w:ilvl="0">
      <w:start w:val="1"/>
      <w:numFmt w:val="upperLetter"/>
      <w:pStyle w:val="Exhibit1"/>
      <w:suff w:val="nothing"/>
      <w:lvlText w:val="Exhibit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pStyle w:val="Exhibit2"/>
      <w:suff w:val="nothing"/>
      <w:lvlText w:val="%2"/>
      <w:lvlJc w:val="left"/>
      <w:pPr>
        <w:ind w:left="0" w:firstLine="0"/>
      </w:pPr>
      <w:rPr>
        <w:rFonts w:hint="default"/>
      </w:rPr>
    </w:lvl>
    <w:lvl w:ilvl="2">
      <w:start w:val="1"/>
      <w:numFmt w:val="none"/>
      <w:lvlRestart w:val="0"/>
      <w:pStyle w:val="Exhibit3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pStyle w:val="Exhibit4"/>
      <w:suff w:val="nothing"/>
      <w:lvlText w:val="%4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pStyle w:val="Exhibit5"/>
      <w:suff w:val="nothing"/>
      <w:lvlText w:val="%5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pStyle w:val="Exhibit6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pStyle w:val="Exhibit7"/>
      <w:suff w:val="nothing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pStyle w:val="Exhibit8"/>
      <w:suff w:val="nothing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%9"/>
      <w:lvlJc w:val="left"/>
      <w:pPr>
        <w:ind w:left="0" w:firstLine="0"/>
      </w:pPr>
      <w:rPr>
        <w:rFonts w:hint="default"/>
      </w:rPr>
    </w:lvl>
  </w:abstractNum>
  <w:num w:numId="1" w16cid:durableId="1191450817">
    <w:abstractNumId w:val="1"/>
  </w:num>
  <w:num w:numId="2" w16cid:durableId="2125418619">
    <w:abstractNumId w:val="7"/>
  </w:num>
  <w:num w:numId="3" w16cid:durableId="950016552">
    <w:abstractNumId w:val="11"/>
  </w:num>
  <w:num w:numId="4" w16cid:durableId="845284815">
    <w:abstractNumId w:val="14"/>
  </w:num>
  <w:num w:numId="5" w16cid:durableId="1116371587">
    <w:abstractNumId w:val="19"/>
  </w:num>
  <w:num w:numId="6" w16cid:durableId="1011645988">
    <w:abstractNumId w:val="15"/>
  </w:num>
  <w:num w:numId="7" w16cid:durableId="1025591511">
    <w:abstractNumId w:val="30"/>
  </w:num>
  <w:num w:numId="8" w16cid:durableId="2095468792">
    <w:abstractNumId w:val="37"/>
  </w:num>
  <w:num w:numId="9" w16cid:durableId="697199328">
    <w:abstractNumId w:val="18"/>
  </w:num>
  <w:num w:numId="10" w16cid:durableId="811947669">
    <w:abstractNumId w:val="32"/>
  </w:num>
  <w:num w:numId="11" w16cid:durableId="1609315591">
    <w:abstractNumId w:val="26"/>
  </w:num>
  <w:num w:numId="12" w16cid:durableId="1815104778">
    <w:abstractNumId w:val="20"/>
  </w:num>
  <w:num w:numId="13" w16cid:durableId="1545873923">
    <w:abstractNumId w:val="34"/>
  </w:num>
  <w:num w:numId="14" w16cid:durableId="453256045">
    <w:abstractNumId w:val="27"/>
  </w:num>
  <w:num w:numId="15" w16cid:durableId="955404665">
    <w:abstractNumId w:val="13"/>
  </w:num>
  <w:num w:numId="16" w16cid:durableId="1985576896">
    <w:abstractNumId w:val="23"/>
  </w:num>
  <w:num w:numId="17" w16cid:durableId="2059738784">
    <w:abstractNumId w:val="21"/>
  </w:num>
  <w:num w:numId="18" w16cid:durableId="744495312">
    <w:abstractNumId w:val="22"/>
    <w:lvlOverride w:ilvl="0">
      <w:lvl w:ilvl="0">
        <w:start w:val="1"/>
        <w:numFmt w:val="bullet"/>
        <w:pStyle w:val="Puntoelenco"/>
        <w:lvlText w:val=""/>
        <w:lvlJc w:val="left"/>
        <w:pPr>
          <w:tabs>
            <w:tab w:val="num" w:pos="567"/>
          </w:tabs>
          <w:ind w:left="567" w:hanging="567"/>
        </w:pPr>
        <w:rPr>
          <w:rFonts w:ascii="Symbol" w:hAnsi="Symbol" w:hint="default"/>
          <w:color w:val="auto"/>
        </w:rPr>
      </w:lvl>
    </w:lvlOverride>
  </w:num>
  <w:num w:numId="19" w16cid:durableId="1668944979">
    <w:abstractNumId w:val="0"/>
  </w:num>
  <w:num w:numId="20" w16cid:durableId="1619216255">
    <w:abstractNumId w:val="33"/>
  </w:num>
  <w:num w:numId="21" w16cid:durableId="1316229391">
    <w:abstractNumId w:val="41"/>
  </w:num>
  <w:num w:numId="22" w16cid:durableId="56975382">
    <w:abstractNumId w:val="29"/>
  </w:num>
  <w:num w:numId="23" w16cid:durableId="827012866">
    <w:abstractNumId w:val="28"/>
  </w:num>
  <w:num w:numId="24" w16cid:durableId="665130418">
    <w:abstractNumId w:val="40"/>
  </w:num>
  <w:num w:numId="25" w16cid:durableId="843863616">
    <w:abstractNumId w:val="17"/>
  </w:num>
  <w:num w:numId="26" w16cid:durableId="810907316">
    <w:abstractNumId w:val="38"/>
  </w:num>
  <w:num w:numId="27" w16cid:durableId="986862256">
    <w:abstractNumId w:val="25"/>
  </w:num>
  <w:num w:numId="28" w16cid:durableId="1384019147">
    <w:abstractNumId w:val="39"/>
  </w:num>
  <w:num w:numId="29" w16cid:durableId="1373725063">
    <w:abstractNumId w:val="31"/>
  </w:num>
  <w:num w:numId="30" w16cid:durableId="1801454265">
    <w:abstractNumId w:val="35"/>
  </w:num>
  <w:num w:numId="31" w16cid:durableId="1221138232">
    <w:abstractNumId w:val="36"/>
  </w:num>
  <w:num w:numId="32" w16cid:durableId="1369530538">
    <w:abstractNumId w:val="24"/>
  </w:num>
  <w:num w:numId="33" w16cid:durableId="1941912993">
    <w:abstractNumId w:val="16"/>
  </w:num>
  <w:num w:numId="34" w16cid:durableId="1474366382">
    <w:abstractNumId w:val="29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5966972">
    <w:abstractNumId w:val="7"/>
  </w:num>
  <w:num w:numId="36" w16cid:durableId="619066408">
    <w:abstractNumId w:val="7"/>
  </w:num>
  <w:num w:numId="37" w16cid:durableId="1626735275">
    <w:abstractNumId w:val="7"/>
  </w:num>
  <w:num w:numId="38" w16cid:durableId="287663262">
    <w:abstractNumId w:val="7"/>
  </w:num>
  <w:num w:numId="39" w16cid:durableId="1343122142">
    <w:abstractNumId w:val="7"/>
  </w:num>
  <w:num w:numId="40" w16cid:durableId="1076829159">
    <w:abstractNumId w:val="7"/>
  </w:num>
  <w:num w:numId="41" w16cid:durableId="190454526">
    <w:abstractNumId w:val="7"/>
  </w:num>
  <w:num w:numId="42" w16cid:durableId="1050496145">
    <w:abstractNumId w:val="7"/>
  </w:num>
  <w:num w:numId="43" w16cid:durableId="655962394">
    <w:abstractNumId w:val="7"/>
  </w:num>
  <w:num w:numId="44" w16cid:durableId="860582611">
    <w:abstractNumId w:val="7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08"/>
  <w:hyphenationZone w:val="283"/>
  <w:defaultTableStyle w:val="Normale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08AA"/>
    <w:rsid w:val="0000140B"/>
    <w:rsid w:val="00001A96"/>
    <w:rsid w:val="00002B74"/>
    <w:rsid w:val="00002D08"/>
    <w:rsid w:val="00003177"/>
    <w:rsid w:val="000044E2"/>
    <w:rsid w:val="00007A3A"/>
    <w:rsid w:val="00007D5E"/>
    <w:rsid w:val="00014DAE"/>
    <w:rsid w:val="00014F31"/>
    <w:rsid w:val="0001532C"/>
    <w:rsid w:val="000162D9"/>
    <w:rsid w:val="00016EAB"/>
    <w:rsid w:val="000203C3"/>
    <w:rsid w:val="0002349A"/>
    <w:rsid w:val="000247CF"/>
    <w:rsid w:val="00026B4B"/>
    <w:rsid w:val="00026C58"/>
    <w:rsid w:val="000270C2"/>
    <w:rsid w:val="00027535"/>
    <w:rsid w:val="0002798A"/>
    <w:rsid w:val="00027B98"/>
    <w:rsid w:val="00031B46"/>
    <w:rsid w:val="00031FE5"/>
    <w:rsid w:val="0003279F"/>
    <w:rsid w:val="0003297A"/>
    <w:rsid w:val="00032AD7"/>
    <w:rsid w:val="00033949"/>
    <w:rsid w:val="000345DC"/>
    <w:rsid w:val="000361B4"/>
    <w:rsid w:val="0003718E"/>
    <w:rsid w:val="00042331"/>
    <w:rsid w:val="00042B84"/>
    <w:rsid w:val="000434C8"/>
    <w:rsid w:val="00044D26"/>
    <w:rsid w:val="00045651"/>
    <w:rsid w:val="00046D61"/>
    <w:rsid w:val="00047DF6"/>
    <w:rsid w:val="00047EC0"/>
    <w:rsid w:val="000500D0"/>
    <w:rsid w:val="00050D33"/>
    <w:rsid w:val="00052565"/>
    <w:rsid w:val="000527E1"/>
    <w:rsid w:val="000546E3"/>
    <w:rsid w:val="000576D2"/>
    <w:rsid w:val="000578C6"/>
    <w:rsid w:val="00057C9D"/>
    <w:rsid w:val="000632E6"/>
    <w:rsid w:val="00063501"/>
    <w:rsid w:val="00064AF4"/>
    <w:rsid w:val="00065B8B"/>
    <w:rsid w:val="0006686F"/>
    <w:rsid w:val="00066A17"/>
    <w:rsid w:val="0006740A"/>
    <w:rsid w:val="000677A3"/>
    <w:rsid w:val="00070E0C"/>
    <w:rsid w:val="00071180"/>
    <w:rsid w:val="000733C7"/>
    <w:rsid w:val="000739BE"/>
    <w:rsid w:val="000779C6"/>
    <w:rsid w:val="00083F2C"/>
    <w:rsid w:val="00084D67"/>
    <w:rsid w:val="00085031"/>
    <w:rsid w:val="0008725D"/>
    <w:rsid w:val="0009043C"/>
    <w:rsid w:val="000905F6"/>
    <w:rsid w:val="000914C1"/>
    <w:rsid w:val="00091E7D"/>
    <w:rsid w:val="00092022"/>
    <w:rsid w:val="00093566"/>
    <w:rsid w:val="000938F7"/>
    <w:rsid w:val="0009476B"/>
    <w:rsid w:val="00095A17"/>
    <w:rsid w:val="00096F3B"/>
    <w:rsid w:val="000A09C2"/>
    <w:rsid w:val="000A0AEE"/>
    <w:rsid w:val="000A1FFA"/>
    <w:rsid w:val="000A47BD"/>
    <w:rsid w:val="000A4B2E"/>
    <w:rsid w:val="000A4E65"/>
    <w:rsid w:val="000A5556"/>
    <w:rsid w:val="000A71EE"/>
    <w:rsid w:val="000B2326"/>
    <w:rsid w:val="000B322C"/>
    <w:rsid w:val="000B370F"/>
    <w:rsid w:val="000B506A"/>
    <w:rsid w:val="000B5A31"/>
    <w:rsid w:val="000B729F"/>
    <w:rsid w:val="000B73AF"/>
    <w:rsid w:val="000C0513"/>
    <w:rsid w:val="000C0991"/>
    <w:rsid w:val="000C117B"/>
    <w:rsid w:val="000C3AFD"/>
    <w:rsid w:val="000C456D"/>
    <w:rsid w:val="000C56BB"/>
    <w:rsid w:val="000C578D"/>
    <w:rsid w:val="000C5F54"/>
    <w:rsid w:val="000C65FB"/>
    <w:rsid w:val="000C7DB8"/>
    <w:rsid w:val="000D00F8"/>
    <w:rsid w:val="000D03E6"/>
    <w:rsid w:val="000D0EC0"/>
    <w:rsid w:val="000D21ED"/>
    <w:rsid w:val="000D27C2"/>
    <w:rsid w:val="000D3D62"/>
    <w:rsid w:val="000D4D88"/>
    <w:rsid w:val="000D4FDA"/>
    <w:rsid w:val="000D71F5"/>
    <w:rsid w:val="000E0AC4"/>
    <w:rsid w:val="000E165A"/>
    <w:rsid w:val="000E30F9"/>
    <w:rsid w:val="000E53C7"/>
    <w:rsid w:val="000E5EEC"/>
    <w:rsid w:val="000E614F"/>
    <w:rsid w:val="000E6723"/>
    <w:rsid w:val="000F1097"/>
    <w:rsid w:val="000F1F4C"/>
    <w:rsid w:val="000F695D"/>
    <w:rsid w:val="000F73C5"/>
    <w:rsid w:val="0010068B"/>
    <w:rsid w:val="00100FBE"/>
    <w:rsid w:val="001031F0"/>
    <w:rsid w:val="00103D96"/>
    <w:rsid w:val="0010417D"/>
    <w:rsid w:val="00105E69"/>
    <w:rsid w:val="00106F9D"/>
    <w:rsid w:val="0011146D"/>
    <w:rsid w:val="00113396"/>
    <w:rsid w:val="00113EF8"/>
    <w:rsid w:val="00114592"/>
    <w:rsid w:val="0011606F"/>
    <w:rsid w:val="00117A09"/>
    <w:rsid w:val="0012237C"/>
    <w:rsid w:val="0012551D"/>
    <w:rsid w:val="0012655F"/>
    <w:rsid w:val="00126B49"/>
    <w:rsid w:val="00130BE4"/>
    <w:rsid w:val="00130CA3"/>
    <w:rsid w:val="00132BF7"/>
    <w:rsid w:val="00133943"/>
    <w:rsid w:val="00135059"/>
    <w:rsid w:val="0013607B"/>
    <w:rsid w:val="00136A1A"/>
    <w:rsid w:val="0013797D"/>
    <w:rsid w:val="00137D22"/>
    <w:rsid w:val="0014070F"/>
    <w:rsid w:val="00142D4D"/>
    <w:rsid w:val="00143313"/>
    <w:rsid w:val="0014363C"/>
    <w:rsid w:val="00144E73"/>
    <w:rsid w:val="00144FE8"/>
    <w:rsid w:val="00145512"/>
    <w:rsid w:val="00146F7B"/>
    <w:rsid w:val="00147E8B"/>
    <w:rsid w:val="0015099B"/>
    <w:rsid w:val="00150BB7"/>
    <w:rsid w:val="00150FD4"/>
    <w:rsid w:val="00151230"/>
    <w:rsid w:val="00151A4A"/>
    <w:rsid w:val="00151EF4"/>
    <w:rsid w:val="00151F3A"/>
    <w:rsid w:val="00152733"/>
    <w:rsid w:val="00152E79"/>
    <w:rsid w:val="00153D17"/>
    <w:rsid w:val="00153E70"/>
    <w:rsid w:val="00153FC7"/>
    <w:rsid w:val="00154832"/>
    <w:rsid w:val="0015531E"/>
    <w:rsid w:val="00157E36"/>
    <w:rsid w:val="0016040C"/>
    <w:rsid w:val="0016062B"/>
    <w:rsid w:val="00162CD3"/>
    <w:rsid w:val="00164F6C"/>
    <w:rsid w:val="001672B5"/>
    <w:rsid w:val="001714F8"/>
    <w:rsid w:val="00172700"/>
    <w:rsid w:val="001768D8"/>
    <w:rsid w:val="00182623"/>
    <w:rsid w:val="001853CF"/>
    <w:rsid w:val="00190835"/>
    <w:rsid w:val="00190D5F"/>
    <w:rsid w:val="00192814"/>
    <w:rsid w:val="00192FE5"/>
    <w:rsid w:val="001949F1"/>
    <w:rsid w:val="00194A14"/>
    <w:rsid w:val="00195372"/>
    <w:rsid w:val="001958E3"/>
    <w:rsid w:val="00196ABF"/>
    <w:rsid w:val="00196E1C"/>
    <w:rsid w:val="001A2ADD"/>
    <w:rsid w:val="001A531E"/>
    <w:rsid w:val="001A646D"/>
    <w:rsid w:val="001A6864"/>
    <w:rsid w:val="001A6969"/>
    <w:rsid w:val="001A7754"/>
    <w:rsid w:val="001A7B31"/>
    <w:rsid w:val="001B5785"/>
    <w:rsid w:val="001B652A"/>
    <w:rsid w:val="001B6932"/>
    <w:rsid w:val="001B739E"/>
    <w:rsid w:val="001B7761"/>
    <w:rsid w:val="001B78E1"/>
    <w:rsid w:val="001C08F5"/>
    <w:rsid w:val="001C1EE1"/>
    <w:rsid w:val="001C1F5E"/>
    <w:rsid w:val="001C2016"/>
    <w:rsid w:val="001C2F80"/>
    <w:rsid w:val="001C30C9"/>
    <w:rsid w:val="001C49C0"/>
    <w:rsid w:val="001C59D3"/>
    <w:rsid w:val="001C76BE"/>
    <w:rsid w:val="001C7AAA"/>
    <w:rsid w:val="001D02E8"/>
    <w:rsid w:val="001D19E1"/>
    <w:rsid w:val="001D27DC"/>
    <w:rsid w:val="001D2D2C"/>
    <w:rsid w:val="001D46D0"/>
    <w:rsid w:val="001D699A"/>
    <w:rsid w:val="001D7F46"/>
    <w:rsid w:val="001E005E"/>
    <w:rsid w:val="001E3952"/>
    <w:rsid w:val="001E3C2C"/>
    <w:rsid w:val="001E57EA"/>
    <w:rsid w:val="001E7D92"/>
    <w:rsid w:val="001F07B5"/>
    <w:rsid w:val="001F1AE4"/>
    <w:rsid w:val="001F3A31"/>
    <w:rsid w:val="001F41F7"/>
    <w:rsid w:val="001F5C34"/>
    <w:rsid w:val="002006D7"/>
    <w:rsid w:val="00200B32"/>
    <w:rsid w:val="002019DE"/>
    <w:rsid w:val="00203B90"/>
    <w:rsid w:val="0020405E"/>
    <w:rsid w:val="00204120"/>
    <w:rsid w:val="002054E2"/>
    <w:rsid w:val="00210E34"/>
    <w:rsid w:val="00211A6A"/>
    <w:rsid w:val="00211E85"/>
    <w:rsid w:val="0021279C"/>
    <w:rsid w:val="00214F4F"/>
    <w:rsid w:val="00223361"/>
    <w:rsid w:val="002238EC"/>
    <w:rsid w:val="00223EC0"/>
    <w:rsid w:val="0022477E"/>
    <w:rsid w:val="00224B53"/>
    <w:rsid w:val="00224E34"/>
    <w:rsid w:val="002259B0"/>
    <w:rsid w:val="00225DED"/>
    <w:rsid w:val="0022665B"/>
    <w:rsid w:val="00227CA7"/>
    <w:rsid w:val="00230611"/>
    <w:rsid w:val="00230E96"/>
    <w:rsid w:val="002318CA"/>
    <w:rsid w:val="00231DFE"/>
    <w:rsid w:val="00231E41"/>
    <w:rsid w:val="00231E89"/>
    <w:rsid w:val="002337CA"/>
    <w:rsid w:val="00233826"/>
    <w:rsid w:val="00234A02"/>
    <w:rsid w:val="00235893"/>
    <w:rsid w:val="00235E22"/>
    <w:rsid w:val="002366FE"/>
    <w:rsid w:val="0024039C"/>
    <w:rsid w:val="00240E1D"/>
    <w:rsid w:val="00241216"/>
    <w:rsid w:val="0024165C"/>
    <w:rsid w:val="0024236B"/>
    <w:rsid w:val="00242AF8"/>
    <w:rsid w:val="002431F3"/>
    <w:rsid w:val="00243DED"/>
    <w:rsid w:val="0024431E"/>
    <w:rsid w:val="00244EC0"/>
    <w:rsid w:val="002502D2"/>
    <w:rsid w:val="0025157E"/>
    <w:rsid w:val="00252580"/>
    <w:rsid w:val="00252BB3"/>
    <w:rsid w:val="00253938"/>
    <w:rsid w:val="00254E3B"/>
    <w:rsid w:val="0025675C"/>
    <w:rsid w:val="00256AE8"/>
    <w:rsid w:val="00256C81"/>
    <w:rsid w:val="00257ADD"/>
    <w:rsid w:val="002616E0"/>
    <w:rsid w:val="00261D52"/>
    <w:rsid w:val="00262B84"/>
    <w:rsid w:val="00262BF4"/>
    <w:rsid w:val="0026356A"/>
    <w:rsid w:val="00271BD1"/>
    <w:rsid w:val="00271BE0"/>
    <w:rsid w:val="00272743"/>
    <w:rsid w:val="00272934"/>
    <w:rsid w:val="00272B07"/>
    <w:rsid w:val="00272FC9"/>
    <w:rsid w:val="00272FFF"/>
    <w:rsid w:val="00273890"/>
    <w:rsid w:val="002765A6"/>
    <w:rsid w:val="00276800"/>
    <w:rsid w:val="00276B5B"/>
    <w:rsid w:val="00276BD4"/>
    <w:rsid w:val="00281FE3"/>
    <w:rsid w:val="0028248A"/>
    <w:rsid w:val="002826E4"/>
    <w:rsid w:val="002829D7"/>
    <w:rsid w:val="00284FFF"/>
    <w:rsid w:val="0028554F"/>
    <w:rsid w:val="002858DA"/>
    <w:rsid w:val="002920A0"/>
    <w:rsid w:val="00292A08"/>
    <w:rsid w:val="00292E44"/>
    <w:rsid w:val="00295521"/>
    <w:rsid w:val="00295903"/>
    <w:rsid w:val="002965CC"/>
    <w:rsid w:val="00297F44"/>
    <w:rsid w:val="002A0064"/>
    <w:rsid w:val="002A4DB9"/>
    <w:rsid w:val="002A4E6D"/>
    <w:rsid w:val="002A54D2"/>
    <w:rsid w:val="002A6273"/>
    <w:rsid w:val="002B02B7"/>
    <w:rsid w:val="002B1D58"/>
    <w:rsid w:val="002B1F3F"/>
    <w:rsid w:val="002B42CF"/>
    <w:rsid w:val="002B44F0"/>
    <w:rsid w:val="002B4988"/>
    <w:rsid w:val="002B53D8"/>
    <w:rsid w:val="002B5D10"/>
    <w:rsid w:val="002B5D3C"/>
    <w:rsid w:val="002B5E56"/>
    <w:rsid w:val="002B6535"/>
    <w:rsid w:val="002B7805"/>
    <w:rsid w:val="002C056D"/>
    <w:rsid w:val="002C0834"/>
    <w:rsid w:val="002C0DED"/>
    <w:rsid w:val="002C34C4"/>
    <w:rsid w:val="002C4A20"/>
    <w:rsid w:val="002C5C78"/>
    <w:rsid w:val="002C6C23"/>
    <w:rsid w:val="002D29DC"/>
    <w:rsid w:val="002D2CED"/>
    <w:rsid w:val="002D488F"/>
    <w:rsid w:val="002D5C1C"/>
    <w:rsid w:val="002D5C52"/>
    <w:rsid w:val="002D5DC5"/>
    <w:rsid w:val="002D771F"/>
    <w:rsid w:val="002E28BD"/>
    <w:rsid w:val="002E2955"/>
    <w:rsid w:val="002E2BD8"/>
    <w:rsid w:val="002E3631"/>
    <w:rsid w:val="002E3635"/>
    <w:rsid w:val="002E400C"/>
    <w:rsid w:val="002E5E84"/>
    <w:rsid w:val="002F06C3"/>
    <w:rsid w:val="002F17B6"/>
    <w:rsid w:val="002F1B64"/>
    <w:rsid w:val="002F41BA"/>
    <w:rsid w:val="002F42B5"/>
    <w:rsid w:val="002F6361"/>
    <w:rsid w:val="002F6C45"/>
    <w:rsid w:val="00300295"/>
    <w:rsid w:val="00303224"/>
    <w:rsid w:val="003040FC"/>
    <w:rsid w:val="00304678"/>
    <w:rsid w:val="00305335"/>
    <w:rsid w:val="003054BD"/>
    <w:rsid w:val="00305E43"/>
    <w:rsid w:val="0031150F"/>
    <w:rsid w:val="00311AA3"/>
    <w:rsid w:val="00311AE0"/>
    <w:rsid w:val="0031208B"/>
    <w:rsid w:val="00314DD9"/>
    <w:rsid w:val="0031567D"/>
    <w:rsid w:val="003223E8"/>
    <w:rsid w:val="003227C4"/>
    <w:rsid w:val="00323654"/>
    <w:rsid w:val="0032655E"/>
    <w:rsid w:val="0032674D"/>
    <w:rsid w:val="00326FB1"/>
    <w:rsid w:val="00327863"/>
    <w:rsid w:val="00330258"/>
    <w:rsid w:val="00330360"/>
    <w:rsid w:val="00333B1C"/>
    <w:rsid w:val="00334CD0"/>
    <w:rsid w:val="0033565F"/>
    <w:rsid w:val="0033574D"/>
    <w:rsid w:val="0033676D"/>
    <w:rsid w:val="00336B72"/>
    <w:rsid w:val="003379DA"/>
    <w:rsid w:val="00337FBA"/>
    <w:rsid w:val="003420B3"/>
    <w:rsid w:val="00342ABC"/>
    <w:rsid w:val="00342F1A"/>
    <w:rsid w:val="00343E08"/>
    <w:rsid w:val="00345DFE"/>
    <w:rsid w:val="0034631B"/>
    <w:rsid w:val="003467A3"/>
    <w:rsid w:val="0035293F"/>
    <w:rsid w:val="00354104"/>
    <w:rsid w:val="00354C4F"/>
    <w:rsid w:val="00354CA3"/>
    <w:rsid w:val="00354ECC"/>
    <w:rsid w:val="003557F2"/>
    <w:rsid w:val="003566B2"/>
    <w:rsid w:val="00357943"/>
    <w:rsid w:val="00357DED"/>
    <w:rsid w:val="003603EC"/>
    <w:rsid w:val="00361180"/>
    <w:rsid w:val="00361B49"/>
    <w:rsid w:val="003621BA"/>
    <w:rsid w:val="00362EAE"/>
    <w:rsid w:val="00363C0D"/>
    <w:rsid w:val="00365D09"/>
    <w:rsid w:val="00366D16"/>
    <w:rsid w:val="003711AD"/>
    <w:rsid w:val="00372444"/>
    <w:rsid w:val="00372ECE"/>
    <w:rsid w:val="00374AED"/>
    <w:rsid w:val="00374B48"/>
    <w:rsid w:val="0037539A"/>
    <w:rsid w:val="00375E26"/>
    <w:rsid w:val="0037669F"/>
    <w:rsid w:val="00377CD4"/>
    <w:rsid w:val="00377DA3"/>
    <w:rsid w:val="00384BBB"/>
    <w:rsid w:val="003850D4"/>
    <w:rsid w:val="0038532A"/>
    <w:rsid w:val="00386040"/>
    <w:rsid w:val="003902A1"/>
    <w:rsid w:val="003904DF"/>
    <w:rsid w:val="00391A09"/>
    <w:rsid w:val="00391B84"/>
    <w:rsid w:val="003923F2"/>
    <w:rsid w:val="00392E96"/>
    <w:rsid w:val="00393EBC"/>
    <w:rsid w:val="00395408"/>
    <w:rsid w:val="00396AF6"/>
    <w:rsid w:val="00396BD5"/>
    <w:rsid w:val="00397077"/>
    <w:rsid w:val="00397DDC"/>
    <w:rsid w:val="003A0D61"/>
    <w:rsid w:val="003A1462"/>
    <w:rsid w:val="003A2F4B"/>
    <w:rsid w:val="003A385B"/>
    <w:rsid w:val="003B0F12"/>
    <w:rsid w:val="003B2234"/>
    <w:rsid w:val="003B4949"/>
    <w:rsid w:val="003B4C15"/>
    <w:rsid w:val="003B62DD"/>
    <w:rsid w:val="003C03FA"/>
    <w:rsid w:val="003C0C9C"/>
    <w:rsid w:val="003C294B"/>
    <w:rsid w:val="003C33E5"/>
    <w:rsid w:val="003C44F3"/>
    <w:rsid w:val="003D2611"/>
    <w:rsid w:val="003D3D8F"/>
    <w:rsid w:val="003D448F"/>
    <w:rsid w:val="003D5D91"/>
    <w:rsid w:val="003D607B"/>
    <w:rsid w:val="003D64C3"/>
    <w:rsid w:val="003E2FF5"/>
    <w:rsid w:val="003E491F"/>
    <w:rsid w:val="003E5C4D"/>
    <w:rsid w:val="003E6F57"/>
    <w:rsid w:val="003F1E05"/>
    <w:rsid w:val="003F2E10"/>
    <w:rsid w:val="003F3592"/>
    <w:rsid w:val="003F3B6C"/>
    <w:rsid w:val="003F3D3D"/>
    <w:rsid w:val="003F74BE"/>
    <w:rsid w:val="003F77EA"/>
    <w:rsid w:val="00401245"/>
    <w:rsid w:val="00402AC1"/>
    <w:rsid w:val="00407E69"/>
    <w:rsid w:val="004100B1"/>
    <w:rsid w:val="0041027B"/>
    <w:rsid w:val="004115CB"/>
    <w:rsid w:val="00411FB5"/>
    <w:rsid w:val="00413C95"/>
    <w:rsid w:val="004146D6"/>
    <w:rsid w:val="004147DF"/>
    <w:rsid w:val="004178D9"/>
    <w:rsid w:val="004204EA"/>
    <w:rsid w:val="00421847"/>
    <w:rsid w:val="004228A3"/>
    <w:rsid w:val="00422B28"/>
    <w:rsid w:val="00424152"/>
    <w:rsid w:val="004241DA"/>
    <w:rsid w:val="0042570C"/>
    <w:rsid w:val="004265AA"/>
    <w:rsid w:val="00426D25"/>
    <w:rsid w:val="004316CA"/>
    <w:rsid w:val="00431F65"/>
    <w:rsid w:val="00433DCB"/>
    <w:rsid w:val="0043407F"/>
    <w:rsid w:val="00434CB3"/>
    <w:rsid w:val="00434DA7"/>
    <w:rsid w:val="00434FCB"/>
    <w:rsid w:val="0043527B"/>
    <w:rsid w:val="00437157"/>
    <w:rsid w:val="00440A3E"/>
    <w:rsid w:val="004429E3"/>
    <w:rsid w:val="00442ACC"/>
    <w:rsid w:val="004448F1"/>
    <w:rsid w:val="00444C3B"/>
    <w:rsid w:val="00446D44"/>
    <w:rsid w:val="0044764F"/>
    <w:rsid w:val="004479B6"/>
    <w:rsid w:val="00447A83"/>
    <w:rsid w:val="00450184"/>
    <w:rsid w:val="004504E3"/>
    <w:rsid w:val="00451219"/>
    <w:rsid w:val="00451AC7"/>
    <w:rsid w:val="00452249"/>
    <w:rsid w:val="00452A3D"/>
    <w:rsid w:val="00454999"/>
    <w:rsid w:val="00454B08"/>
    <w:rsid w:val="0045577E"/>
    <w:rsid w:val="004564C5"/>
    <w:rsid w:val="0045698F"/>
    <w:rsid w:val="00457530"/>
    <w:rsid w:val="004579D0"/>
    <w:rsid w:val="0046147B"/>
    <w:rsid w:val="0046418D"/>
    <w:rsid w:val="004663C7"/>
    <w:rsid w:val="004667DF"/>
    <w:rsid w:val="00467B51"/>
    <w:rsid w:val="00470C99"/>
    <w:rsid w:val="00470CFA"/>
    <w:rsid w:val="004710C8"/>
    <w:rsid w:val="004713D1"/>
    <w:rsid w:val="00471BB4"/>
    <w:rsid w:val="004722BE"/>
    <w:rsid w:val="00474383"/>
    <w:rsid w:val="0047559D"/>
    <w:rsid w:val="004777B6"/>
    <w:rsid w:val="00482A59"/>
    <w:rsid w:val="00482B65"/>
    <w:rsid w:val="00485CF8"/>
    <w:rsid w:val="004870A6"/>
    <w:rsid w:val="004875CD"/>
    <w:rsid w:val="00487F7C"/>
    <w:rsid w:val="004904AE"/>
    <w:rsid w:val="00493F97"/>
    <w:rsid w:val="00496D98"/>
    <w:rsid w:val="00496DF7"/>
    <w:rsid w:val="004A00F5"/>
    <w:rsid w:val="004A0F4E"/>
    <w:rsid w:val="004A243D"/>
    <w:rsid w:val="004A2575"/>
    <w:rsid w:val="004A2641"/>
    <w:rsid w:val="004A4376"/>
    <w:rsid w:val="004A5A97"/>
    <w:rsid w:val="004B3BDD"/>
    <w:rsid w:val="004B536D"/>
    <w:rsid w:val="004B580C"/>
    <w:rsid w:val="004B63DE"/>
    <w:rsid w:val="004C26DD"/>
    <w:rsid w:val="004C5A64"/>
    <w:rsid w:val="004C7BD3"/>
    <w:rsid w:val="004C7CA3"/>
    <w:rsid w:val="004D02FC"/>
    <w:rsid w:val="004D1ACE"/>
    <w:rsid w:val="004D1E36"/>
    <w:rsid w:val="004D23E1"/>
    <w:rsid w:val="004D3B13"/>
    <w:rsid w:val="004D3DB7"/>
    <w:rsid w:val="004D4259"/>
    <w:rsid w:val="004D5CB9"/>
    <w:rsid w:val="004E3E64"/>
    <w:rsid w:val="004E4C92"/>
    <w:rsid w:val="004E65B7"/>
    <w:rsid w:val="004E6D49"/>
    <w:rsid w:val="004E7549"/>
    <w:rsid w:val="004E75DF"/>
    <w:rsid w:val="004F0520"/>
    <w:rsid w:val="004F0B92"/>
    <w:rsid w:val="004F1FF9"/>
    <w:rsid w:val="004F36A2"/>
    <w:rsid w:val="004F46A8"/>
    <w:rsid w:val="004F538C"/>
    <w:rsid w:val="004F593A"/>
    <w:rsid w:val="004F6F1F"/>
    <w:rsid w:val="00500B11"/>
    <w:rsid w:val="00501FDF"/>
    <w:rsid w:val="0050452B"/>
    <w:rsid w:val="0050500B"/>
    <w:rsid w:val="0050560D"/>
    <w:rsid w:val="0050673C"/>
    <w:rsid w:val="0051016C"/>
    <w:rsid w:val="0051040B"/>
    <w:rsid w:val="005127FE"/>
    <w:rsid w:val="00512C51"/>
    <w:rsid w:val="00514331"/>
    <w:rsid w:val="00514DD0"/>
    <w:rsid w:val="00515F01"/>
    <w:rsid w:val="00516C31"/>
    <w:rsid w:val="00516D27"/>
    <w:rsid w:val="005201EB"/>
    <w:rsid w:val="00520F26"/>
    <w:rsid w:val="00523EBD"/>
    <w:rsid w:val="00523F3D"/>
    <w:rsid w:val="0052405B"/>
    <w:rsid w:val="005251D8"/>
    <w:rsid w:val="005275F3"/>
    <w:rsid w:val="00530175"/>
    <w:rsid w:val="00533CBE"/>
    <w:rsid w:val="005349AF"/>
    <w:rsid w:val="0053529C"/>
    <w:rsid w:val="0053593B"/>
    <w:rsid w:val="005414D9"/>
    <w:rsid w:val="00542907"/>
    <w:rsid w:val="00544C44"/>
    <w:rsid w:val="00545CF7"/>
    <w:rsid w:val="005464F1"/>
    <w:rsid w:val="00546D11"/>
    <w:rsid w:val="005474AC"/>
    <w:rsid w:val="005502CD"/>
    <w:rsid w:val="0055137F"/>
    <w:rsid w:val="00551578"/>
    <w:rsid w:val="005519E1"/>
    <w:rsid w:val="00552B58"/>
    <w:rsid w:val="00552BDE"/>
    <w:rsid w:val="00553B54"/>
    <w:rsid w:val="00557DA0"/>
    <w:rsid w:val="005611EB"/>
    <w:rsid w:val="00565832"/>
    <w:rsid w:val="00566359"/>
    <w:rsid w:val="0057247A"/>
    <w:rsid w:val="00572A32"/>
    <w:rsid w:val="00575A54"/>
    <w:rsid w:val="00577741"/>
    <w:rsid w:val="00583E6E"/>
    <w:rsid w:val="005871A5"/>
    <w:rsid w:val="005876B5"/>
    <w:rsid w:val="00590174"/>
    <w:rsid w:val="00591EC4"/>
    <w:rsid w:val="005929CF"/>
    <w:rsid w:val="00593965"/>
    <w:rsid w:val="005944BC"/>
    <w:rsid w:val="0059597F"/>
    <w:rsid w:val="005A08C0"/>
    <w:rsid w:val="005A0CA8"/>
    <w:rsid w:val="005A103E"/>
    <w:rsid w:val="005A3089"/>
    <w:rsid w:val="005A43BA"/>
    <w:rsid w:val="005A5555"/>
    <w:rsid w:val="005A5CCB"/>
    <w:rsid w:val="005B098A"/>
    <w:rsid w:val="005B234E"/>
    <w:rsid w:val="005B31D6"/>
    <w:rsid w:val="005B7BD2"/>
    <w:rsid w:val="005C2F8F"/>
    <w:rsid w:val="005C3BFA"/>
    <w:rsid w:val="005C3F49"/>
    <w:rsid w:val="005C4C9F"/>
    <w:rsid w:val="005C592C"/>
    <w:rsid w:val="005C65B3"/>
    <w:rsid w:val="005C6987"/>
    <w:rsid w:val="005C69A9"/>
    <w:rsid w:val="005C7AFA"/>
    <w:rsid w:val="005C7C37"/>
    <w:rsid w:val="005D0C4F"/>
    <w:rsid w:val="005D0DC3"/>
    <w:rsid w:val="005D2445"/>
    <w:rsid w:val="005D30E5"/>
    <w:rsid w:val="005D4B9E"/>
    <w:rsid w:val="005D6B50"/>
    <w:rsid w:val="005D6D6E"/>
    <w:rsid w:val="005E003C"/>
    <w:rsid w:val="005E0A51"/>
    <w:rsid w:val="005E2192"/>
    <w:rsid w:val="005E2D27"/>
    <w:rsid w:val="005E46A7"/>
    <w:rsid w:val="005E7E9A"/>
    <w:rsid w:val="005F2691"/>
    <w:rsid w:val="005F631E"/>
    <w:rsid w:val="005F6B19"/>
    <w:rsid w:val="005F7BD1"/>
    <w:rsid w:val="006001E5"/>
    <w:rsid w:val="00600825"/>
    <w:rsid w:val="0060222D"/>
    <w:rsid w:val="0060603C"/>
    <w:rsid w:val="006101DB"/>
    <w:rsid w:val="0061074C"/>
    <w:rsid w:val="006109B0"/>
    <w:rsid w:val="00610F04"/>
    <w:rsid w:val="00611050"/>
    <w:rsid w:val="006129FA"/>
    <w:rsid w:val="00613175"/>
    <w:rsid w:val="0061701A"/>
    <w:rsid w:val="006174B2"/>
    <w:rsid w:val="006177BA"/>
    <w:rsid w:val="0062076C"/>
    <w:rsid w:val="00620830"/>
    <w:rsid w:val="00620D26"/>
    <w:rsid w:val="00621E85"/>
    <w:rsid w:val="00622ABF"/>
    <w:rsid w:val="00623C01"/>
    <w:rsid w:val="006250EC"/>
    <w:rsid w:val="006263C9"/>
    <w:rsid w:val="00626A65"/>
    <w:rsid w:val="0063195F"/>
    <w:rsid w:val="006335A3"/>
    <w:rsid w:val="00633927"/>
    <w:rsid w:val="00634F47"/>
    <w:rsid w:val="00635BDC"/>
    <w:rsid w:val="00635E22"/>
    <w:rsid w:val="0063633F"/>
    <w:rsid w:val="006366C2"/>
    <w:rsid w:val="00640308"/>
    <w:rsid w:val="0064110A"/>
    <w:rsid w:val="00641737"/>
    <w:rsid w:val="00641F1B"/>
    <w:rsid w:val="006424D9"/>
    <w:rsid w:val="00644166"/>
    <w:rsid w:val="0064458D"/>
    <w:rsid w:val="006447DB"/>
    <w:rsid w:val="0064570D"/>
    <w:rsid w:val="006464DE"/>
    <w:rsid w:val="00646A83"/>
    <w:rsid w:val="00647439"/>
    <w:rsid w:val="00650C1F"/>
    <w:rsid w:val="006510C3"/>
    <w:rsid w:val="006511EE"/>
    <w:rsid w:val="006512B6"/>
    <w:rsid w:val="00652078"/>
    <w:rsid w:val="00652C14"/>
    <w:rsid w:val="00652F79"/>
    <w:rsid w:val="00654E83"/>
    <w:rsid w:val="0065572C"/>
    <w:rsid w:val="00655D5E"/>
    <w:rsid w:val="00660BA8"/>
    <w:rsid w:val="0066119A"/>
    <w:rsid w:val="00661270"/>
    <w:rsid w:val="00661D8B"/>
    <w:rsid w:val="0066409C"/>
    <w:rsid w:val="00665488"/>
    <w:rsid w:val="00666DF1"/>
    <w:rsid w:val="006677ED"/>
    <w:rsid w:val="006679B7"/>
    <w:rsid w:val="00667C7E"/>
    <w:rsid w:val="00671057"/>
    <w:rsid w:val="00672328"/>
    <w:rsid w:val="006751F2"/>
    <w:rsid w:val="006765C8"/>
    <w:rsid w:val="00676642"/>
    <w:rsid w:val="00681F22"/>
    <w:rsid w:val="006828CD"/>
    <w:rsid w:val="006909B2"/>
    <w:rsid w:val="00690B18"/>
    <w:rsid w:val="0069110B"/>
    <w:rsid w:val="00692F3F"/>
    <w:rsid w:val="00694FB9"/>
    <w:rsid w:val="00695519"/>
    <w:rsid w:val="006966B9"/>
    <w:rsid w:val="00696CB3"/>
    <w:rsid w:val="006977C2"/>
    <w:rsid w:val="006A4E70"/>
    <w:rsid w:val="006A5C8C"/>
    <w:rsid w:val="006A6ACE"/>
    <w:rsid w:val="006A7FEE"/>
    <w:rsid w:val="006B12A4"/>
    <w:rsid w:val="006B3253"/>
    <w:rsid w:val="006B5290"/>
    <w:rsid w:val="006B5CBE"/>
    <w:rsid w:val="006B6F1D"/>
    <w:rsid w:val="006B7A2C"/>
    <w:rsid w:val="006C02BC"/>
    <w:rsid w:val="006C0CC0"/>
    <w:rsid w:val="006C15AA"/>
    <w:rsid w:val="006C2928"/>
    <w:rsid w:val="006C33F4"/>
    <w:rsid w:val="006C3EE3"/>
    <w:rsid w:val="006C4C6C"/>
    <w:rsid w:val="006C69AA"/>
    <w:rsid w:val="006D1C1A"/>
    <w:rsid w:val="006D290E"/>
    <w:rsid w:val="006D5738"/>
    <w:rsid w:val="006D6E43"/>
    <w:rsid w:val="006E013E"/>
    <w:rsid w:val="006E02D5"/>
    <w:rsid w:val="006E1CF2"/>
    <w:rsid w:val="006E1E35"/>
    <w:rsid w:val="006F06BC"/>
    <w:rsid w:val="006F09DA"/>
    <w:rsid w:val="006F158F"/>
    <w:rsid w:val="006F2CDC"/>
    <w:rsid w:val="006F69E0"/>
    <w:rsid w:val="006F6CF7"/>
    <w:rsid w:val="006F7826"/>
    <w:rsid w:val="007007DD"/>
    <w:rsid w:val="00700829"/>
    <w:rsid w:val="007009E5"/>
    <w:rsid w:val="00701960"/>
    <w:rsid w:val="007027AF"/>
    <w:rsid w:val="007032F7"/>
    <w:rsid w:val="007048BA"/>
    <w:rsid w:val="00704CB2"/>
    <w:rsid w:val="007104BC"/>
    <w:rsid w:val="00710F61"/>
    <w:rsid w:val="00711CCF"/>
    <w:rsid w:val="00715252"/>
    <w:rsid w:val="00716D29"/>
    <w:rsid w:val="00717AC4"/>
    <w:rsid w:val="00717C16"/>
    <w:rsid w:val="00720C61"/>
    <w:rsid w:val="007211FB"/>
    <w:rsid w:val="00722193"/>
    <w:rsid w:val="007224C0"/>
    <w:rsid w:val="007238F4"/>
    <w:rsid w:val="00724AF3"/>
    <w:rsid w:val="00725422"/>
    <w:rsid w:val="00725C87"/>
    <w:rsid w:val="007261AF"/>
    <w:rsid w:val="00727F3A"/>
    <w:rsid w:val="007309D6"/>
    <w:rsid w:val="007312C2"/>
    <w:rsid w:val="007319F5"/>
    <w:rsid w:val="00732632"/>
    <w:rsid w:val="007334B1"/>
    <w:rsid w:val="00734B38"/>
    <w:rsid w:val="00734EFF"/>
    <w:rsid w:val="007376A1"/>
    <w:rsid w:val="00740157"/>
    <w:rsid w:val="007409D2"/>
    <w:rsid w:val="00742206"/>
    <w:rsid w:val="0074231B"/>
    <w:rsid w:val="00742B99"/>
    <w:rsid w:val="00743D76"/>
    <w:rsid w:val="00744D32"/>
    <w:rsid w:val="007459BD"/>
    <w:rsid w:val="007471A7"/>
    <w:rsid w:val="0075133E"/>
    <w:rsid w:val="00751FD2"/>
    <w:rsid w:val="00752530"/>
    <w:rsid w:val="00752E72"/>
    <w:rsid w:val="00753A0A"/>
    <w:rsid w:val="00754BDE"/>
    <w:rsid w:val="00755614"/>
    <w:rsid w:val="007559AE"/>
    <w:rsid w:val="00757184"/>
    <w:rsid w:val="0075782F"/>
    <w:rsid w:val="0075789E"/>
    <w:rsid w:val="00760B49"/>
    <w:rsid w:val="00760B72"/>
    <w:rsid w:val="007634EB"/>
    <w:rsid w:val="00763CA3"/>
    <w:rsid w:val="00764CB2"/>
    <w:rsid w:val="007652A4"/>
    <w:rsid w:val="00765C2D"/>
    <w:rsid w:val="007678A7"/>
    <w:rsid w:val="00772B59"/>
    <w:rsid w:val="00772FF6"/>
    <w:rsid w:val="00773C18"/>
    <w:rsid w:val="007761CD"/>
    <w:rsid w:val="007775D8"/>
    <w:rsid w:val="00777EED"/>
    <w:rsid w:val="00781B3D"/>
    <w:rsid w:val="00781BF6"/>
    <w:rsid w:val="00784C20"/>
    <w:rsid w:val="00785E9C"/>
    <w:rsid w:val="00786334"/>
    <w:rsid w:val="00787775"/>
    <w:rsid w:val="00787AFC"/>
    <w:rsid w:val="007916C1"/>
    <w:rsid w:val="0079344C"/>
    <w:rsid w:val="007935EC"/>
    <w:rsid w:val="007936EC"/>
    <w:rsid w:val="0079382D"/>
    <w:rsid w:val="0079485E"/>
    <w:rsid w:val="007948FE"/>
    <w:rsid w:val="00794E8E"/>
    <w:rsid w:val="0079542D"/>
    <w:rsid w:val="007A1C64"/>
    <w:rsid w:val="007A24C6"/>
    <w:rsid w:val="007A26EB"/>
    <w:rsid w:val="007A3764"/>
    <w:rsid w:val="007A5B8E"/>
    <w:rsid w:val="007A707F"/>
    <w:rsid w:val="007A7299"/>
    <w:rsid w:val="007B092C"/>
    <w:rsid w:val="007B24E8"/>
    <w:rsid w:val="007B31F4"/>
    <w:rsid w:val="007B471B"/>
    <w:rsid w:val="007B5386"/>
    <w:rsid w:val="007B5481"/>
    <w:rsid w:val="007B7026"/>
    <w:rsid w:val="007B77C7"/>
    <w:rsid w:val="007C2C3B"/>
    <w:rsid w:val="007C326A"/>
    <w:rsid w:val="007C3459"/>
    <w:rsid w:val="007C39C5"/>
    <w:rsid w:val="007C450B"/>
    <w:rsid w:val="007C477B"/>
    <w:rsid w:val="007C5DD1"/>
    <w:rsid w:val="007C5F36"/>
    <w:rsid w:val="007C66F7"/>
    <w:rsid w:val="007C7A16"/>
    <w:rsid w:val="007D0983"/>
    <w:rsid w:val="007D1922"/>
    <w:rsid w:val="007D22B7"/>
    <w:rsid w:val="007D23FE"/>
    <w:rsid w:val="007D2AD4"/>
    <w:rsid w:val="007D4F4C"/>
    <w:rsid w:val="007D50C6"/>
    <w:rsid w:val="007D59ED"/>
    <w:rsid w:val="007D6F5F"/>
    <w:rsid w:val="007E06FC"/>
    <w:rsid w:val="007E1B90"/>
    <w:rsid w:val="007E3954"/>
    <w:rsid w:val="007E40D9"/>
    <w:rsid w:val="007E4225"/>
    <w:rsid w:val="007E449E"/>
    <w:rsid w:val="007E4838"/>
    <w:rsid w:val="007E65BA"/>
    <w:rsid w:val="007F025C"/>
    <w:rsid w:val="007F20C9"/>
    <w:rsid w:val="007F2C67"/>
    <w:rsid w:val="007F5581"/>
    <w:rsid w:val="007F6113"/>
    <w:rsid w:val="007F67BD"/>
    <w:rsid w:val="007F6D55"/>
    <w:rsid w:val="007F7896"/>
    <w:rsid w:val="007F7D06"/>
    <w:rsid w:val="007F7D73"/>
    <w:rsid w:val="00800B3B"/>
    <w:rsid w:val="00803CBA"/>
    <w:rsid w:val="008056ED"/>
    <w:rsid w:val="00813646"/>
    <w:rsid w:val="00813C3D"/>
    <w:rsid w:val="008157DF"/>
    <w:rsid w:val="00815CED"/>
    <w:rsid w:val="008170C3"/>
    <w:rsid w:val="00817F2A"/>
    <w:rsid w:val="00821951"/>
    <w:rsid w:val="0082271E"/>
    <w:rsid w:val="00822A24"/>
    <w:rsid w:val="008254AC"/>
    <w:rsid w:val="0082676A"/>
    <w:rsid w:val="00826852"/>
    <w:rsid w:val="00826DEA"/>
    <w:rsid w:val="00830817"/>
    <w:rsid w:val="00831679"/>
    <w:rsid w:val="0083214D"/>
    <w:rsid w:val="00832643"/>
    <w:rsid w:val="0083290B"/>
    <w:rsid w:val="0083321A"/>
    <w:rsid w:val="0083373E"/>
    <w:rsid w:val="008369B9"/>
    <w:rsid w:val="008369FD"/>
    <w:rsid w:val="00841D4D"/>
    <w:rsid w:val="008422D9"/>
    <w:rsid w:val="00850703"/>
    <w:rsid w:val="008508BA"/>
    <w:rsid w:val="00850A39"/>
    <w:rsid w:val="00853843"/>
    <w:rsid w:val="00854452"/>
    <w:rsid w:val="008553EE"/>
    <w:rsid w:val="00860C00"/>
    <w:rsid w:val="00861657"/>
    <w:rsid w:val="00861CC9"/>
    <w:rsid w:val="00861EF1"/>
    <w:rsid w:val="00861FC8"/>
    <w:rsid w:val="0086271F"/>
    <w:rsid w:val="00865C8F"/>
    <w:rsid w:val="00866F4D"/>
    <w:rsid w:val="008674AA"/>
    <w:rsid w:val="008706F7"/>
    <w:rsid w:val="00871EF0"/>
    <w:rsid w:val="008725B0"/>
    <w:rsid w:val="00872961"/>
    <w:rsid w:val="008735B6"/>
    <w:rsid w:val="0087383A"/>
    <w:rsid w:val="00874110"/>
    <w:rsid w:val="00875241"/>
    <w:rsid w:val="008770F9"/>
    <w:rsid w:val="00883245"/>
    <w:rsid w:val="00885577"/>
    <w:rsid w:val="00886C32"/>
    <w:rsid w:val="00886F9A"/>
    <w:rsid w:val="00886FEA"/>
    <w:rsid w:val="008871E8"/>
    <w:rsid w:val="00892E14"/>
    <w:rsid w:val="00894CDB"/>
    <w:rsid w:val="00895D98"/>
    <w:rsid w:val="00896FF3"/>
    <w:rsid w:val="008976B7"/>
    <w:rsid w:val="008A0B51"/>
    <w:rsid w:val="008A1326"/>
    <w:rsid w:val="008A1B39"/>
    <w:rsid w:val="008A2817"/>
    <w:rsid w:val="008A3501"/>
    <w:rsid w:val="008A5497"/>
    <w:rsid w:val="008A6337"/>
    <w:rsid w:val="008A79CB"/>
    <w:rsid w:val="008B1FE9"/>
    <w:rsid w:val="008B2418"/>
    <w:rsid w:val="008B5014"/>
    <w:rsid w:val="008B51D2"/>
    <w:rsid w:val="008B61B5"/>
    <w:rsid w:val="008B6B05"/>
    <w:rsid w:val="008C1B60"/>
    <w:rsid w:val="008C39FF"/>
    <w:rsid w:val="008D4DCC"/>
    <w:rsid w:val="008D52B2"/>
    <w:rsid w:val="008D5A25"/>
    <w:rsid w:val="008D65D6"/>
    <w:rsid w:val="008D6FF7"/>
    <w:rsid w:val="008D7EE9"/>
    <w:rsid w:val="008E17BE"/>
    <w:rsid w:val="008E18B0"/>
    <w:rsid w:val="008E56AF"/>
    <w:rsid w:val="008E5BE6"/>
    <w:rsid w:val="008E7F25"/>
    <w:rsid w:val="008F10C4"/>
    <w:rsid w:val="008F1338"/>
    <w:rsid w:val="008F3FF1"/>
    <w:rsid w:val="008F4335"/>
    <w:rsid w:val="008F4487"/>
    <w:rsid w:val="008F4A08"/>
    <w:rsid w:val="008F4F17"/>
    <w:rsid w:val="008F5771"/>
    <w:rsid w:val="008F78AE"/>
    <w:rsid w:val="008F7C7B"/>
    <w:rsid w:val="008F7F1F"/>
    <w:rsid w:val="009021C6"/>
    <w:rsid w:val="009044A8"/>
    <w:rsid w:val="00904540"/>
    <w:rsid w:val="00905FF5"/>
    <w:rsid w:val="00906735"/>
    <w:rsid w:val="00906F91"/>
    <w:rsid w:val="00907FA5"/>
    <w:rsid w:val="00911027"/>
    <w:rsid w:val="00912509"/>
    <w:rsid w:val="009153A1"/>
    <w:rsid w:val="0091717C"/>
    <w:rsid w:val="00920663"/>
    <w:rsid w:val="00922224"/>
    <w:rsid w:val="00922F7A"/>
    <w:rsid w:val="009239C0"/>
    <w:rsid w:val="00923C50"/>
    <w:rsid w:val="009249B5"/>
    <w:rsid w:val="00924FB8"/>
    <w:rsid w:val="0092542C"/>
    <w:rsid w:val="00925870"/>
    <w:rsid w:val="009259EA"/>
    <w:rsid w:val="00925B78"/>
    <w:rsid w:val="0092672C"/>
    <w:rsid w:val="00927D47"/>
    <w:rsid w:val="009308AA"/>
    <w:rsid w:val="0093165A"/>
    <w:rsid w:val="00931FDA"/>
    <w:rsid w:val="009320B3"/>
    <w:rsid w:val="00934A6F"/>
    <w:rsid w:val="00936FE7"/>
    <w:rsid w:val="00937796"/>
    <w:rsid w:val="00937CB0"/>
    <w:rsid w:val="009411AC"/>
    <w:rsid w:val="0094140C"/>
    <w:rsid w:val="009418D4"/>
    <w:rsid w:val="00942A99"/>
    <w:rsid w:val="00943C2A"/>
    <w:rsid w:val="00943DB1"/>
    <w:rsid w:val="00952717"/>
    <w:rsid w:val="00954A90"/>
    <w:rsid w:val="00954B81"/>
    <w:rsid w:val="00957B27"/>
    <w:rsid w:val="00960532"/>
    <w:rsid w:val="0096060A"/>
    <w:rsid w:val="00961F0F"/>
    <w:rsid w:val="00962214"/>
    <w:rsid w:val="009639D4"/>
    <w:rsid w:val="0096448E"/>
    <w:rsid w:val="00964C2F"/>
    <w:rsid w:val="00965638"/>
    <w:rsid w:val="00965E66"/>
    <w:rsid w:val="00966E27"/>
    <w:rsid w:val="009675DB"/>
    <w:rsid w:val="00967C66"/>
    <w:rsid w:val="009738F2"/>
    <w:rsid w:val="0097465C"/>
    <w:rsid w:val="00975721"/>
    <w:rsid w:val="00980E98"/>
    <w:rsid w:val="0098135C"/>
    <w:rsid w:val="00985589"/>
    <w:rsid w:val="009869B5"/>
    <w:rsid w:val="00986A41"/>
    <w:rsid w:val="009870C4"/>
    <w:rsid w:val="00990220"/>
    <w:rsid w:val="00990A6E"/>
    <w:rsid w:val="00991EDF"/>
    <w:rsid w:val="00993CA4"/>
    <w:rsid w:val="009943C6"/>
    <w:rsid w:val="00994873"/>
    <w:rsid w:val="0099492C"/>
    <w:rsid w:val="00994B2F"/>
    <w:rsid w:val="00994C02"/>
    <w:rsid w:val="00995C3C"/>
    <w:rsid w:val="009964DC"/>
    <w:rsid w:val="00997DB7"/>
    <w:rsid w:val="009A0DDE"/>
    <w:rsid w:val="009A1228"/>
    <w:rsid w:val="009A23B0"/>
    <w:rsid w:val="009A5CCF"/>
    <w:rsid w:val="009A7FD8"/>
    <w:rsid w:val="009B1539"/>
    <w:rsid w:val="009B3258"/>
    <w:rsid w:val="009B56C9"/>
    <w:rsid w:val="009B666D"/>
    <w:rsid w:val="009B6896"/>
    <w:rsid w:val="009B6E52"/>
    <w:rsid w:val="009C0DE3"/>
    <w:rsid w:val="009C1592"/>
    <w:rsid w:val="009C234B"/>
    <w:rsid w:val="009C3CD5"/>
    <w:rsid w:val="009C481D"/>
    <w:rsid w:val="009C53E4"/>
    <w:rsid w:val="009C57B1"/>
    <w:rsid w:val="009C5B09"/>
    <w:rsid w:val="009C757B"/>
    <w:rsid w:val="009C7C74"/>
    <w:rsid w:val="009D1737"/>
    <w:rsid w:val="009D2528"/>
    <w:rsid w:val="009D25C1"/>
    <w:rsid w:val="009D4D17"/>
    <w:rsid w:val="009D5441"/>
    <w:rsid w:val="009E1B29"/>
    <w:rsid w:val="009E2955"/>
    <w:rsid w:val="009E2B12"/>
    <w:rsid w:val="009E2BAE"/>
    <w:rsid w:val="009E4BB5"/>
    <w:rsid w:val="009E5555"/>
    <w:rsid w:val="009E6C14"/>
    <w:rsid w:val="009F1CAB"/>
    <w:rsid w:val="009F2E42"/>
    <w:rsid w:val="009F423D"/>
    <w:rsid w:val="009F5D2B"/>
    <w:rsid w:val="009F67CE"/>
    <w:rsid w:val="009F7F4E"/>
    <w:rsid w:val="00A00E31"/>
    <w:rsid w:val="00A0165D"/>
    <w:rsid w:val="00A02A47"/>
    <w:rsid w:val="00A03C32"/>
    <w:rsid w:val="00A04B59"/>
    <w:rsid w:val="00A05108"/>
    <w:rsid w:val="00A05AEE"/>
    <w:rsid w:val="00A05C68"/>
    <w:rsid w:val="00A12FCD"/>
    <w:rsid w:val="00A13E07"/>
    <w:rsid w:val="00A14CFC"/>
    <w:rsid w:val="00A1594E"/>
    <w:rsid w:val="00A15FDB"/>
    <w:rsid w:val="00A2034D"/>
    <w:rsid w:val="00A20C00"/>
    <w:rsid w:val="00A215E4"/>
    <w:rsid w:val="00A22069"/>
    <w:rsid w:val="00A249B1"/>
    <w:rsid w:val="00A253DF"/>
    <w:rsid w:val="00A25C5A"/>
    <w:rsid w:val="00A26470"/>
    <w:rsid w:val="00A320B2"/>
    <w:rsid w:val="00A323DE"/>
    <w:rsid w:val="00A32ED0"/>
    <w:rsid w:val="00A354D0"/>
    <w:rsid w:val="00A372CF"/>
    <w:rsid w:val="00A40CA0"/>
    <w:rsid w:val="00A42E33"/>
    <w:rsid w:val="00A440A9"/>
    <w:rsid w:val="00A448AD"/>
    <w:rsid w:val="00A449E6"/>
    <w:rsid w:val="00A508AC"/>
    <w:rsid w:val="00A535C7"/>
    <w:rsid w:val="00A54EF8"/>
    <w:rsid w:val="00A61EED"/>
    <w:rsid w:val="00A62E3A"/>
    <w:rsid w:val="00A63B2E"/>
    <w:rsid w:val="00A64F8C"/>
    <w:rsid w:val="00A6608D"/>
    <w:rsid w:val="00A66B30"/>
    <w:rsid w:val="00A708E3"/>
    <w:rsid w:val="00A70BE8"/>
    <w:rsid w:val="00A7145E"/>
    <w:rsid w:val="00A72804"/>
    <w:rsid w:val="00A72B56"/>
    <w:rsid w:val="00A73A4B"/>
    <w:rsid w:val="00A74415"/>
    <w:rsid w:val="00A75A04"/>
    <w:rsid w:val="00A76C8E"/>
    <w:rsid w:val="00A76E37"/>
    <w:rsid w:val="00A80634"/>
    <w:rsid w:val="00A80C97"/>
    <w:rsid w:val="00A823E8"/>
    <w:rsid w:val="00A827E9"/>
    <w:rsid w:val="00A82ADA"/>
    <w:rsid w:val="00A82C41"/>
    <w:rsid w:val="00A82F91"/>
    <w:rsid w:val="00A83F72"/>
    <w:rsid w:val="00A8569B"/>
    <w:rsid w:val="00A858C0"/>
    <w:rsid w:val="00A86EE9"/>
    <w:rsid w:val="00A90760"/>
    <w:rsid w:val="00A90BF1"/>
    <w:rsid w:val="00A91AEC"/>
    <w:rsid w:val="00A92BBC"/>
    <w:rsid w:val="00A93BD8"/>
    <w:rsid w:val="00A970DB"/>
    <w:rsid w:val="00AA1F51"/>
    <w:rsid w:val="00AA3158"/>
    <w:rsid w:val="00AA3711"/>
    <w:rsid w:val="00AA4133"/>
    <w:rsid w:val="00AA4362"/>
    <w:rsid w:val="00AA5B21"/>
    <w:rsid w:val="00AA5E32"/>
    <w:rsid w:val="00AA6DDB"/>
    <w:rsid w:val="00AA6E2D"/>
    <w:rsid w:val="00AA7D39"/>
    <w:rsid w:val="00AB15F6"/>
    <w:rsid w:val="00AB1881"/>
    <w:rsid w:val="00AB1CBB"/>
    <w:rsid w:val="00AB6323"/>
    <w:rsid w:val="00AC066E"/>
    <w:rsid w:val="00AC2E59"/>
    <w:rsid w:val="00AC3D75"/>
    <w:rsid w:val="00AC47BF"/>
    <w:rsid w:val="00AC4F14"/>
    <w:rsid w:val="00AC6D87"/>
    <w:rsid w:val="00AC720E"/>
    <w:rsid w:val="00AC75AA"/>
    <w:rsid w:val="00AD0BB7"/>
    <w:rsid w:val="00AD28BD"/>
    <w:rsid w:val="00AD2DDD"/>
    <w:rsid w:val="00AD42B2"/>
    <w:rsid w:val="00AD5E33"/>
    <w:rsid w:val="00AD700B"/>
    <w:rsid w:val="00AE0A0C"/>
    <w:rsid w:val="00AE0D36"/>
    <w:rsid w:val="00AE0E6F"/>
    <w:rsid w:val="00AE33E2"/>
    <w:rsid w:val="00AE48BB"/>
    <w:rsid w:val="00AE5F07"/>
    <w:rsid w:val="00AE612F"/>
    <w:rsid w:val="00AE6900"/>
    <w:rsid w:val="00AE6CEC"/>
    <w:rsid w:val="00AF160C"/>
    <w:rsid w:val="00AF1C8E"/>
    <w:rsid w:val="00AF3887"/>
    <w:rsid w:val="00AF4F87"/>
    <w:rsid w:val="00AF52F6"/>
    <w:rsid w:val="00AF5416"/>
    <w:rsid w:val="00AF621C"/>
    <w:rsid w:val="00AF7334"/>
    <w:rsid w:val="00AF7754"/>
    <w:rsid w:val="00B01290"/>
    <w:rsid w:val="00B0198E"/>
    <w:rsid w:val="00B02DD2"/>
    <w:rsid w:val="00B043CC"/>
    <w:rsid w:val="00B0452B"/>
    <w:rsid w:val="00B059F8"/>
    <w:rsid w:val="00B07646"/>
    <w:rsid w:val="00B0764A"/>
    <w:rsid w:val="00B104A2"/>
    <w:rsid w:val="00B1107D"/>
    <w:rsid w:val="00B11CCA"/>
    <w:rsid w:val="00B11FBD"/>
    <w:rsid w:val="00B13257"/>
    <w:rsid w:val="00B1548A"/>
    <w:rsid w:val="00B1611F"/>
    <w:rsid w:val="00B16E29"/>
    <w:rsid w:val="00B17EFE"/>
    <w:rsid w:val="00B20D01"/>
    <w:rsid w:val="00B20EBB"/>
    <w:rsid w:val="00B219C7"/>
    <w:rsid w:val="00B2247B"/>
    <w:rsid w:val="00B23DAE"/>
    <w:rsid w:val="00B25962"/>
    <w:rsid w:val="00B26406"/>
    <w:rsid w:val="00B26C4D"/>
    <w:rsid w:val="00B315FA"/>
    <w:rsid w:val="00B326B1"/>
    <w:rsid w:val="00B333BA"/>
    <w:rsid w:val="00B33C11"/>
    <w:rsid w:val="00B3625B"/>
    <w:rsid w:val="00B4079B"/>
    <w:rsid w:val="00B41CAD"/>
    <w:rsid w:val="00B41E0C"/>
    <w:rsid w:val="00B4245A"/>
    <w:rsid w:val="00B449B4"/>
    <w:rsid w:val="00B45FAD"/>
    <w:rsid w:val="00B46BC2"/>
    <w:rsid w:val="00B47A1D"/>
    <w:rsid w:val="00B47E93"/>
    <w:rsid w:val="00B502D4"/>
    <w:rsid w:val="00B508DC"/>
    <w:rsid w:val="00B530A7"/>
    <w:rsid w:val="00B53139"/>
    <w:rsid w:val="00B53AEF"/>
    <w:rsid w:val="00B53C9E"/>
    <w:rsid w:val="00B55FD1"/>
    <w:rsid w:val="00B568D0"/>
    <w:rsid w:val="00B57C37"/>
    <w:rsid w:val="00B60484"/>
    <w:rsid w:val="00B60D6F"/>
    <w:rsid w:val="00B60DE9"/>
    <w:rsid w:val="00B6143F"/>
    <w:rsid w:val="00B62B76"/>
    <w:rsid w:val="00B6404E"/>
    <w:rsid w:val="00B67404"/>
    <w:rsid w:val="00B67659"/>
    <w:rsid w:val="00B70A7C"/>
    <w:rsid w:val="00B71C85"/>
    <w:rsid w:val="00B720C5"/>
    <w:rsid w:val="00B7502C"/>
    <w:rsid w:val="00B7574F"/>
    <w:rsid w:val="00B7691F"/>
    <w:rsid w:val="00B76DAD"/>
    <w:rsid w:val="00B775AD"/>
    <w:rsid w:val="00B775D4"/>
    <w:rsid w:val="00B81B13"/>
    <w:rsid w:val="00B81E66"/>
    <w:rsid w:val="00B826E9"/>
    <w:rsid w:val="00B8492E"/>
    <w:rsid w:val="00B863CC"/>
    <w:rsid w:val="00B903AA"/>
    <w:rsid w:val="00B9123F"/>
    <w:rsid w:val="00B91C52"/>
    <w:rsid w:val="00B92D4D"/>
    <w:rsid w:val="00B94918"/>
    <w:rsid w:val="00B94992"/>
    <w:rsid w:val="00B9499F"/>
    <w:rsid w:val="00BA025B"/>
    <w:rsid w:val="00BA099F"/>
    <w:rsid w:val="00BA0A77"/>
    <w:rsid w:val="00BA0B06"/>
    <w:rsid w:val="00BA340A"/>
    <w:rsid w:val="00BA73DB"/>
    <w:rsid w:val="00BA76E4"/>
    <w:rsid w:val="00BB119E"/>
    <w:rsid w:val="00BB1647"/>
    <w:rsid w:val="00BB2262"/>
    <w:rsid w:val="00BB2BEE"/>
    <w:rsid w:val="00BB3677"/>
    <w:rsid w:val="00BB5313"/>
    <w:rsid w:val="00BB6B8E"/>
    <w:rsid w:val="00BB7C16"/>
    <w:rsid w:val="00BC06D8"/>
    <w:rsid w:val="00BC084F"/>
    <w:rsid w:val="00BC2926"/>
    <w:rsid w:val="00BC2C45"/>
    <w:rsid w:val="00BC3271"/>
    <w:rsid w:val="00BC49C6"/>
    <w:rsid w:val="00BC7A59"/>
    <w:rsid w:val="00BD463C"/>
    <w:rsid w:val="00BD4A21"/>
    <w:rsid w:val="00BD54EB"/>
    <w:rsid w:val="00BD766E"/>
    <w:rsid w:val="00BE155D"/>
    <w:rsid w:val="00BE2381"/>
    <w:rsid w:val="00BE2BB8"/>
    <w:rsid w:val="00BE2E43"/>
    <w:rsid w:val="00BE48A9"/>
    <w:rsid w:val="00BE5308"/>
    <w:rsid w:val="00BF0AC0"/>
    <w:rsid w:val="00BF329C"/>
    <w:rsid w:val="00BF33C3"/>
    <w:rsid w:val="00BF36B2"/>
    <w:rsid w:val="00BF4ACB"/>
    <w:rsid w:val="00BF6611"/>
    <w:rsid w:val="00BF69FE"/>
    <w:rsid w:val="00C0008F"/>
    <w:rsid w:val="00C01D9E"/>
    <w:rsid w:val="00C0226C"/>
    <w:rsid w:val="00C02FA6"/>
    <w:rsid w:val="00C045F6"/>
    <w:rsid w:val="00C04E69"/>
    <w:rsid w:val="00C07045"/>
    <w:rsid w:val="00C07F9C"/>
    <w:rsid w:val="00C10AF7"/>
    <w:rsid w:val="00C111D6"/>
    <w:rsid w:val="00C11548"/>
    <w:rsid w:val="00C12148"/>
    <w:rsid w:val="00C1234E"/>
    <w:rsid w:val="00C1490F"/>
    <w:rsid w:val="00C14A82"/>
    <w:rsid w:val="00C15D0F"/>
    <w:rsid w:val="00C20657"/>
    <w:rsid w:val="00C22074"/>
    <w:rsid w:val="00C2293D"/>
    <w:rsid w:val="00C22AA7"/>
    <w:rsid w:val="00C241FF"/>
    <w:rsid w:val="00C24426"/>
    <w:rsid w:val="00C25903"/>
    <w:rsid w:val="00C25DB5"/>
    <w:rsid w:val="00C26DEF"/>
    <w:rsid w:val="00C274D9"/>
    <w:rsid w:val="00C30EEC"/>
    <w:rsid w:val="00C32A2A"/>
    <w:rsid w:val="00C32B47"/>
    <w:rsid w:val="00C336D3"/>
    <w:rsid w:val="00C339E2"/>
    <w:rsid w:val="00C346BA"/>
    <w:rsid w:val="00C34D33"/>
    <w:rsid w:val="00C36249"/>
    <w:rsid w:val="00C366A8"/>
    <w:rsid w:val="00C4033A"/>
    <w:rsid w:val="00C41B12"/>
    <w:rsid w:val="00C42FDF"/>
    <w:rsid w:val="00C454E1"/>
    <w:rsid w:val="00C45521"/>
    <w:rsid w:val="00C45E9E"/>
    <w:rsid w:val="00C507CF"/>
    <w:rsid w:val="00C51F96"/>
    <w:rsid w:val="00C529BF"/>
    <w:rsid w:val="00C52A69"/>
    <w:rsid w:val="00C55081"/>
    <w:rsid w:val="00C55A06"/>
    <w:rsid w:val="00C56022"/>
    <w:rsid w:val="00C567E5"/>
    <w:rsid w:val="00C56E08"/>
    <w:rsid w:val="00C600BC"/>
    <w:rsid w:val="00C60243"/>
    <w:rsid w:val="00C60F92"/>
    <w:rsid w:val="00C612AF"/>
    <w:rsid w:val="00C62C5A"/>
    <w:rsid w:val="00C63CAD"/>
    <w:rsid w:val="00C67068"/>
    <w:rsid w:val="00C7079A"/>
    <w:rsid w:val="00C709A9"/>
    <w:rsid w:val="00C72540"/>
    <w:rsid w:val="00C75A76"/>
    <w:rsid w:val="00C7784D"/>
    <w:rsid w:val="00C82749"/>
    <w:rsid w:val="00C83BB4"/>
    <w:rsid w:val="00C84048"/>
    <w:rsid w:val="00C87981"/>
    <w:rsid w:val="00C87E17"/>
    <w:rsid w:val="00C9472A"/>
    <w:rsid w:val="00CA1831"/>
    <w:rsid w:val="00CA1AD6"/>
    <w:rsid w:val="00CA2045"/>
    <w:rsid w:val="00CA2194"/>
    <w:rsid w:val="00CA5237"/>
    <w:rsid w:val="00CA5C16"/>
    <w:rsid w:val="00CA6D37"/>
    <w:rsid w:val="00CA740E"/>
    <w:rsid w:val="00CA7691"/>
    <w:rsid w:val="00CA7816"/>
    <w:rsid w:val="00CB142C"/>
    <w:rsid w:val="00CB240B"/>
    <w:rsid w:val="00CB2458"/>
    <w:rsid w:val="00CB33A8"/>
    <w:rsid w:val="00CB6060"/>
    <w:rsid w:val="00CB6CE8"/>
    <w:rsid w:val="00CB76C5"/>
    <w:rsid w:val="00CC07A3"/>
    <w:rsid w:val="00CC1714"/>
    <w:rsid w:val="00CC3BDF"/>
    <w:rsid w:val="00CC3EC1"/>
    <w:rsid w:val="00CC58FC"/>
    <w:rsid w:val="00CC640F"/>
    <w:rsid w:val="00CD25A7"/>
    <w:rsid w:val="00CD3CD5"/>
    <w:rsid w:val="00CD4814"/>
    <w:rsid w:val="00CD7A37"/>
    <w:rsid w:val="00CE0119"/>
    <w:rsid w:val="00CE05EF"/>
    <w:rsid w:val="00CE2972"/>
    <w:rsid w:val="00CE42B4"/>
    <w:rsid w:val="00CE4A7F"/>
    <w:rsid w:val="00CE4A84"/>
    <w:rsid w:val="00CF0C40"/>
    <w:rsid w:val="00CF2E99"/>
    <w:rsid w:val="00CF3EE9"/>
    <w:rsid w:val="00CF5387"/>
    <w:rsid w:val="00CF5DA3"/>
    <w:rsid w:val="00D014E4"/>
    <w:rsid w:val="00D016C0"/>
    <w:rsid w:val="00D040F8"/>
    <w:rsid w:val="00D04DED"/>
    <w:rsid w:val="00D12FBA"/>
    <w:rsid w:val="00D1356D"/>
    <w:rsid w:val="00D1557F"/>
    <w:rsid w:val="00D158C9"/>
    <w:rsid w:val="00D1601F"/>
    <w:rsid w:val="00D2095D"/>
    <w:rsid w:val="00D20ABA"/>
    <w:rsid w:val="00D220F8"/>
    <w:rsid w:val="00D23363"/>
    <w:rsid w:val="00D30562"/>
    <w:rsid w:val="00D3125C"/>
    <w:rsid w:val="00D33ACB"/>
    <w:rsid w:val="00D3498D"/>
    <w:rsid w:val="00D3503D"/>
    <w:rsid w:val="00D35B77"/>
    <w:rsid w:val="00D36254"/>
    <w:rsid w:val="00D3681B"/>
    <w:rsid w:val="00D373D0"/>
    <w:rsid w:val="00D41B58"/>
    <w:rsid w:val="00D43F89"/>
    <w:rsid w:val="00D4464C"/>
    <w:rsid w:val="00D50160"/>
    <w:rsid w:val="00D521B6"/>
    <w:rsid w:val="00D52B04"/>
    <w:rsid w:val="00D54295"/>
    <w:rsid w:val="00D5493B"/>
    <w:rsid w:val="00D62B29"/>
    <w:rsid w:val="00D62E3B"/>
    <w:rsid w:val="00D62F5B"/>
    <w:rsid w:val="00D6303B"/>
    <w:rsid w:val="00D637D2"/>
    <w:rsid w:val="00D63C46"/>
    <w:rsid w:val="00D63EE1"/>
    <w:rsid w:val="00D64C55"/>
    <w:rsid w:val="00D64DE6"/>
    <w:rsid w:val="00D7114A"/>
    <w:rsid w:val="00D7138C"/>
    <w:rsid w:val="00D71BBE"/>
    <w:rsid w:val="00D743F5"/>
    <w:rsid w:val="00D7494D"/>
    <w:rsid w:val="00D774A7"/>
    <w:rsid w:val="00D837F2"/>
    <w:rsid w:val="00D8482C"/>
    <w:rsid w:val="00D85012"/>
    <w:rsid w:val="00D85795"/>
    <w:rsid w:val="00D86017"/>
    <w:rsid w:val="00D86CAD"/>
    <w:rsid w:val="00D9060C"/>
    <w:rsid w:val="00D943FE"/>
    <w:rsid w:val="00D9484D"/>
    <w:rsid w:val="00D948B1"/>
    <w:rsid w:val="00D95583"/>
    <w:rsid w:val="00D95EC2"/>
    <w:rsid w:val="00D97FBC"/>
    <w:rsid w:val="00DA0565"/>
    <w:rsid w:val="00DA09E7"/>
    <w:rsid w:val="00DA2538"/>
    <w:rsid w:val="00DA2D1F"/>
    <w:rsid w:val="00DA3365"/>
    <w:rsid w:val="00DA38F2"/>
    <w:rsid w:val="00DA4CDC"/>
    <w:rsid w:val="00DA6169"/>
    <w:rsid w:val="00DA7396"/>
    <w:rsid w:val="00DA748A"/>
    <w:rsid w:val="00DA7C17"/>
    <w:rsid w:val="00DB020E"/>
    <w:rsid w:val="00DB08AA"/>
    <w:rsid w:val="00DB0C87"/>
    <w:rsid w:val="00DB2588"/>
    <w:rsid w:val="00DB3F2C"/>
    <w:rsid w:val="00DB45B6"/>
    <w:rsid w:val="00DC044D"/>
    <w:rsid w:val="00DC273C"/>
    <w:rsid w:val="00DC43EE"/>
    <w:rsid w:val="00DC6733"/>
    <w:rsid w:val="00DC7E25"/>
    <w:rsid w:val="00DC7E84"/>
    <w:rsid w:val="00DD16E0"/>
    <w:rsid w:val="00DD2768"/>
    <w:rsid w:val="00DD2D19"/>
    <w:rsid w:val="00DD7CF9"/>
    <w:rsid w:val="00DE10A1"/>
    <w:rsid w:val="00DE1A70"/>
    <w:rsid w:val="00DE310F"/>
    <w:rsid w:val="00DE4136"/>
    <w:rsid w:val="00DE41FC"/>
    <w:rsid w:val="00DE446A"/>
    <w:rsid w:val="00DE48D8"/>
    <w:rsid w:val="00DE5508"/>
    <w:rsid w:val="00DE6704"/>
    <w:rsid w:val="00DE674C"/>
    <w:rsid w:val="00DF125F"/>
    <w:rsid w:val="00DF27D9"/>
    <w:rsid w:val="00DF2A60"/>
    <w:rsid w:val="00DF3462"/>
    <w:rsid w:val="00DF36D6"/>
    <w:rsid w:val="00DF4318"/>
    <w:rsid w:val="00DF44C4"/>
    <w:rsid w:val="00DF6262"/>
    <w:rsid w:val="00DF7743"/>
    <w:rsid w:val="00E00422"/>
    <w:rsid w:val="00E00539"/>
    <w:rsid w:val="00E01BB2"/>
    <w:rsid w:val="00E0340B"/>
    <w:rsid w:val="00E04317"/>
    <w:rsid w:val="00E0542D"/>
    <w:rsid w:val="00E054FD"/>
    <w:rsid w:val="00E055D3"/>
    <w:rsid w:val="00E05A1D"/>
    <w:rsid w:val="00E068DB"/>
    <w:rsid w:val="00E074B5"/>
    <w:rsid w:val="00E10674"/>
    <w:rsid w:val="00E11794"/>
    <w:rsid w:val="00E1390B"/>
    <w:rsid w:val="00E149C1"/>
    <w:rsid w:val="00E15491"/>
    <w:rsid w:val="00E16F94"/>
    <w:rsid w:val="00E21BDC"/>
    <w:rsid w:val="00E21F73"/>
    <w:rsid w:val="00E23396"/>
    <w:rsid w:val="00E23EF0"/>
    <w:rsid w:val="00E2488E"/>
    <w:rsid w:val="00E25C3E"/>
    <w:rsid w:val="00E25E07"/>
    <w:rsid w:val="00E26759"/>
    <w:rsid w:val="00E26BBB"/>
    <w:rsid w:val="00E27FB1"/>
    <w:rsid w:val="00E31C77"/>
    <w:rsid w:val="00E32102"/>
    <w:rsid w:val="00E32DE2"/>
    <w:rsid w:val="00E33ED5"/>
    <w:rsid w:val="00E33F05"/>
    <w:rsid w:val="00E33FD2"/>
    <w:rsid w:val="00E359D0"/>
    <w:rsid w:val="00E407D6"/>
    <w:rsid w:val="00E4358C"/>
    <w:rsid w:val="00E441AE"/>
    <w:rsid w:val="00E45528"/>
    <w:rsid w:val="00E456F6"/>
    <w:rsid w:val="00E46502"/>
    <w:rsid w:val="00E4678F"/>
    <w:rsid w:val="00E46FF9"/>
    <w:rsid w:val="00E47890"/>
    <w:rsid w:val="00E50A7F"/>
    <w:rsid w:val="00E50BDB"/>
    <w:rsid w:val="00E53F6F"/>
    <w:rsid w:val="00E542B7"/>
    <w:rsid w:val="00E549A5"/>
    <w:rsid w:val="00E55034"/>
    <w:rsid w:val="00E56C11"/>
    <w:rsid w:val="00E60CE9"/>
    <w:rsid w:val="00E61406"/>
    <w:rsid w:val="00E62534"/>
    <w:rsid w:val="00E62C98"/>
    <w:rsid w:val="00E64DF0"/>
    <w:rsid w:val="00E65DAF"/>
    <w:rsid w:val="00E6693C"/>
    <w:rsid w:val="00E67E46"/>
    <w:rsid w:val="00E704E7"/>
    <w:rsid w:val="00E71624"/>
    <w:rsid w:val="00E71C29"/>
    <w:rsid w:val="00E71D84"/>
    <w:rsid w:val="00E72992"/>
    <w:rsid w:val="00E748B0"/>
    <w:rsid w:val="00E7644E"/>
    <w:rsid w:val="00E809A9"/>
    <w:rsid w:val="00E81B00"/>
    <w:rsid w:val="00E84428"/>
    <w:rsid w:val="00E853E0"/>
    <w:rsid w:val="00E858C3"/>
    <w:rsid w:val="00E85F18"/>
    <w:rsid w:val="00E86EFC"/>
    <w:rsid w:val="00E9127E"/>
    <w:rsid w:val="00E91740"/>
    <w:rsid w:val="00E919DA"/>
    <w:rsid w:val="00E93331"/>
    <w:rsid w:val="00E94A7C"/>
    <w:rsid w:val="00E96E83"/>
    <w:rsid w:val="00EA0299"/>
    <w:rsid w:val="00EA02BD"/>
    <w:rsid w:val="00EA1121"/>
    <w:rsid w:val="00EA161E"/>
    <w:rsid w:val="00EA1EA1"/>
    <w:rsid w:val="00EA30E7"/>
    <w:rsid w:val="00EA312D"/>
    <w:rsid w:val="00EA3266"/>
    <w:rsid w:val="00EA7405"/>
    <w:rsid w:val="00EA76E6"/>
    <w:rsid w:val="00EA7996"/>
    <w:rsid w:val="00EB05D8"/>
    <w:rsid w:val="00EB0D28"/>
    <w:rsid w:val="00EB2091"/>
    <w:rsid w:val="00EB2766"/>
    <w:rsid w:val="00EB45E9"/>
    <w:rsid w:val="00EB5984"/>
    <w:rsid w:val="00EB59D6"/>
    <w:rsid w:val="00EB7FC8"/>
    <w:rsid w:val="00EC0551"/>
    <w:rsid w:val="00EC0703"/>
    <w:rsid w:val="00EC07E8"/>
    <w:rsid w:val="00EC118A"/>
    <w:rsid w:val="00EC2948"/>
    <w:rsid w:val="00EC36E0"/>
    <w:rsid w:val="00ED2957"/>
    <w:rsid w:val="00ED4A3C"/>
    <w:rsid w:val="00ED7F69"/>
    <w:rsid w:val="00EE0CC7"/>
    <w:rsid w:val="00EE2CEC"/>
    <w:rsid w:val="00EE3C53"/>
    <w:rsid w:val="00EE4812"/>
    <w:rsid w:val="00EE556C"/>
    <w:rsid w:val="00EE56CC"/>
    <w:rsid w:val="00EE5CD5"/>
    <w:rsid w:val="00EE6D47"/>
    <w:rsid w:val="00EF0065"/>
    <w:rsid w:val="00EF091D"/>
    <w:rsid w:val="00EF098F"/>
    <w:rsid w:val="00EF2B03"/>
    <w:rsid w:val="00EF5372"/>
    <w:rsid w:val="00EF71E6"/>
    <w:rsid w:val="00EF752F"/>
    <w:rsid w:val="00EF7A9C"/>
    <w:rsid w:val="00EF7C0A"/>
    <w:rsid w:val="00F008A4"/>
    <w:rsid w:val="00F01519"/>
    <w:rsid w:val="00F03CCF"/>
    <w:rsid w:val="00F07671"/>
    <w:rsid w:val="00F07FCE"/>
    <w:rsid w:val="00F1182D"/>
    <w:rsid w:val="00F1260B"/>
    <w:rsid w:val="00F16628"/>
    <w:rsid w:val="00F166B0"/>
    <w:rsid w:val="00F166F1"/>
    <w:rsid w:val="00F16EC7"/>
    <w:rsid w:val="00F200C0"/>
    <w:rsid w:val="00F2248E"/>
    <w:rsid w:val="00F23911"/>
    <w:rsid w:val="00F23D9E"/>
    <w:rsid w:val="00F2415D"/>
    <w:rsid w:val="00F2428B"/>
    <w:rsid w:val="00F268DF"/>
    <w:rsid w:val="00F26FD6"/>
    <w:rsid w:val="00F27041"/>
    <w:rsid w:val="00F30144"/>
    <w:rsid w:val="00F316FF"/>
    <w:rsid w:val="00F36728"/>
    <w:rsid w:val="00F367D9"/>
    <w:rsid w:val="00F36808"/>
    <w:rsid w:val="00F36EA6"/>
    <w:rsid w:val="00F41598"/>
    <w:rsid w:val="00F42260"/>
    <w:rsid w:val="00F44B92"/>
    <w:rsid w:val="00F4512C"/>
    <w:rsid w:val="00F47863"/>
    <w:rsid w:val="00F50B29"/>
    <w:rsid w:val="00F50C5F"/>
    <w:rsid w:val="00F510F2"/>
    <w:rsid w:val="00F51EC1"/>
    <w:rsid w:val="00F522E2"/>
    <w:rsid w:val="00F5507F"/>
    <w:rsid w:val="00F55E7A"/>
    <w:rsid w:val="00F56F4A"/>
    <w:rsid w:val="00F57B49"/>
    <w:rsid w:val="00F57D36"/>
    <w:rsid w:val="00F61108"/>
    <w:rsid w:val="00F621F8"/>
    <w:rsid w:val="00F63E7C"/>
    <w:rsid w:val="00F650C5"/>
    <w:rsid w:val="00F668EC"/>
    <w:rsid w:val="00F67165"/>
    <w:rsid w:val="00F7151B"/>
    <w:rsid w:val="00F746F3"/>
    <w:rsid w:val="00F76449"/>
    <w:rsid w:val="00F77155"/>
    <w:rsid w:val="00F774B2"/>
    <w:rsid w:val="00F83690"/>
    <w:rsid w:val="00F83A6E"/>
    <w:rsid w:val="00F83F13"/>
    <w:rsid w:val="00F849E5"/>
    <w:rsid w:val="00F85887"/>
    <w:rsid w:val="00F86017"/>
    <w:rsid w:val="00F877E3"/>
    <w:rsid w:val="00F9061C"/>
    <w:rsid w:val="00F92DED"/>
    <w:rsid w:val="00F9406F"/>
    <w:rsid w:val="00F9617A"/>
    <w:rsid w:val="00FA2DB7"/>
    <w:rsid w:val="00FA43CD"/>
    <w:rsid w:val="00FB18A9"/>
    <w:rsid w:val="00FB1B66"/>
    <w:rsid w:val="00FB201B"/>
    <w:rsid w:val="00FB2F02"/>
    <w:rsid w:val="00FB34E5"/>
    <w:rsid w:val="00FB4A97"/>
    <w:rsid w:val="00FB55E9"/>
    <w:rsid w:val="00FB5788"/>
    <w:rsid w:val="00FB5872"/>
    <w:rsid w:val="00FB690C"/>
    <w:rsid w:val="00FB6C15"/>
    <w:rsid w:val="00FC01D6"/>
    <w:rsid w:val="00FC0FD7"/>
    <w:rsid w:val="00FC49B0"/>
    <w:rsid w:val="00FC4BD9"/>
    <w:rsid w:val="00FC6617"/>
    <w:rsid w:val="00FC7149"/>
    <w:rsid w:val="00FC7652"/>
    <w:rsid w:val="00FD1AA4"/>
    <w:rsid w:val="00FD2344"/>
    <w:rsid w:val="00FD2D1F"/>
    <w:rsid w:val="00FD3706"/>
    <w:rsid w:val="00FD64EB"/>
    <w:rsid w:val="00FD71D5"/>
    <w:rsid w:val="00FE00BE"/>
    <w:rsid w:val="00FE080D"/>
    <w:rsid w:val="00FE2D15"/>
    <w:rsid w:val="00FE35A7"/>
    <w:rsid w:val="00FE422F"/>
    <w:rsid w:val="00FE4772"/>
    <w:rsid w:val="00FF15A3"/>
    <w:rsid w:val="00FF5A63"/>
    <w:rsid w:val="00FF63DB"/>
    <w:rsid w:val="00FF6708"/>
    <w:rsid w:val="00FF6C1A"/>
    <w:rsid w:val="00FF7882"/>
    <w:rsid w:val="00FF7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02447E75"/>
  <w15:docId w15:val="{C3A67395-8499-4A67-9FB5-C70570BE8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eorgia" w:eastAsiaTheme="minorHAnsi" w:hAnsi="Georgia" w:cstheme="minorBidi"/>
        <w:lang w:val="it-IT" w:eastAsia="it-IT" w:bidi="ar-SA"/>
      </w:rPr>
    </w:rPrDefault>
    <w:pPrDefault>
      <w:pPr>
        <w:spacing w:after="240" w:line="240" w:lineRule="atLeast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1" w:qFormat="1"/>
    <w:lsdException w:name="heading 2" w:semiHidden="1" w:uiPriority="2" w:unhideWhenUsed="1" w:qFormat="1"/>
    <w:lsdException w:name="heading 3" w:uiPriority="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/>
    <w:lsdException w:name="index heading" w:semiHidden="1" w:uiPriority="0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99"/>
    <w:qFormat/>
    <w:rsid w:val="00695519"/>
  </w:style>
  <w:style w:type="paragraph" w:styleId="Titolo1">
    <w:name w:val="heading 1"/>
    <w:basedOn w:val="Normale"/>
    <w:next w:val="Titolo2"/>
    <w:link w:val="Titolo1Carattere"/>
    <w:uiPriority w:val="1"/>
    <w:qFormat/>
    <w:rsid w:val="004B63DE"/>
    <w:pPr>
      <w:keepNext/>
      <w:pageBreakBefore/>
      <w:numPr>
        <w:numId w:val="17"/>
      </w:numPr>
      <w:spacing w:after="480" w:line="600" w:lineRule="atLeast"/>
      <w:outlineLvl w:val="0"/>
    </w:pPr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styleId="Titolo2">
    <w:name w:val="heading 2"/>
    <w:basedOn w:val="Normale"/>
    <w:next w:val="Corpotesto"/>
    <w:link w:val="Titolo2Carattere"/>
    <w:uiPriority w:val="2"/>
    <w:qFormat/>
    <w:rsid w:val="004B63DE"/>
    <w:pPr>
      <w:keepNext/>
      <w:keepLines/>
      <w:numPr>
        <w:ilvl w:val="1"/>
        <w:numId w:val="17"/>
      </w:numPr>
      <w:spacing w:line="240" w:lineRule="auto"/>
      <w:outlineLvl w:val="1"/>
    </w:pPr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styleId="Titolo3">
    <w:name w:val="heading 3"/>
    <w:basedOn w:val="Normale"/>
    <w:next w:val="Corpotesto"/>
    <w:link w:val="Titolo3Carattere"/>
    <w:uiPriority w:val="3"/>
    <w:qFormat/>
    <w:rsid w:val="004B63DE"/>
    <w:pPr>
      <w:keepNext/>
      <w:keepLines/>
      <w:numPr>
        <w:ilvl w:val="2"/>
        <w:numId w:val="17"/>
      </w:numPr>
      <w:spacing w:line="240" w:lineRule="auto"/>
      <w:outlineLvl w:val="2"/>
    </w:pPr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styleId="Titolo4">
    <w:name w:val="heading 4"/>
    <w:basedOn w:val="Normale"/>
    <w:next w:val="Corpotesto"/>
    <w:link w:val="Titolo4Carattere"/>
    <w:uiPriority w:val="99"/>
    <w:qFormat/>
    <w:rsid w:val="004B63DE"/>
    <w:pPr>
      <w:keepNext/>
      <w:keepLines/>
      <w:numPr>
        <w:ilvl w:val="3"/>
        <w:numId w:val="17"/>
      </w:numPr>
      <w:spacing w:line="240" w:lineRule="auto"/>
      <w:outlineLvl w:val="3"/>
    </w:pPr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styleId="Titolo5">
    <w:name w:val="heading 5"/>
    <w:basedOn w:val="Normale"/>
    <w:next w:val="Corpotesto"/>
    <w:link w:val="Titolo5Carattere"/>
    <w:uiPriority w:val="99"/>
    <w:qFormat/>
    <w:rsid w:val="004B63DE"/>
    <w:pPr>
      <w:keepNext/>
      <w:keepLines/>
      <w:numPr>
        <w:ilvl w:val="4"/>
        <w:numId w:val="17"/>
      </w:numPr>
      <w:spacing w:line="240" w:lineRule="auto"/>
      <w:outlineLvl w:val="4"/>
    </w:pPr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paragraph" w:styleId="Titolo6">
    <w:name w:val="heading 6"/>
    <w:basedOn w:val="Normale"/>
    <w:next w:val="Normale"/>
    <w:link w:val="Titolo6Carattere"/>
    <w:uiPriority w:val="99"/>
    <w:qFormat/>
    <w:rsid w:val="004B63DE"/>
    <w:pPr>
      <w:keepNext/>
      <w:keepLines/>
      <w:numPr>
        <w:ilvl w:val="5"/>
        <w:numId w:val="17"/>
      </w:numPr>
      <w:spacing w:line="240" w:lineRule="auto"/>
      <w:outlineLvl w:val="5"/>
    </w:pPr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paragraph" w:styleId="Titolo7">
    <w:name w:val="heading 7"/>
    <w:basedOn w:val="Normale"/>
    <w:next w:val="Normale"/>
    <w:link w:val="Titolo7Carattere"/>
    <w:uiPriority w:val="99"/>
    <w:qFormat/>
    <w:rsid w:val="004B63DE"/>
    <w:pPr>
      <w:keepNext/>
      <w:keepLines/>
      <w:numPr>
        <w:ilvl w:val="6"/>
        <w:numId w:val="17"/>
      </w:numPr>
      <w:spacing w:line="240" w:lineRule="auto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Titolo8">
    <w:name w:val="heading 8"/>
    <w:basedOn w:val="Normale"/>
    <w:next w:val="Normale"/>
    <w:link w:val="Titolo8Carattere"/>
    <w:uiPriority w:val="99"/>
    <w:qFormat/>
    <w:rsid w:val="004B63DE"/>
    <w:pPr>
      <w:keepNext/>
      <w:keepLines/>
      <w:numPr>
        <w:ilvl w:val="7"/>
        <w:numId w:val="17"/>
      </w:numPr>
      <w:spacing w:line="240" w:lineRule="auto"/>
      <w:outlineLvl w:val="7"/>
    </w:pPr>
    <w:rPr>
      <w:rFonts w:asciiTheme="majorHAnsi" w:eastAsiaTheme="majorEastAsia" w:hAnsiTheme="majorHAnsi" w:cstheme="majorBidi"/>
      <w:i/>
    </w:rPr>
  </w:style>
  <w:style w:type="paragraph" w:styleId="Titolo9">
    <w:name w:val="heading 9"/>
    <w:basedOn w:val="Normale"/>
    <w:next w:val="Normale"/>
    <w:link w:val="Titolo9Carattere"/>
    <w:uiPriority w:val="99"/>
    <w:qFormat/>
    <w:rsid w:val="004B63DE"/>
    <w:pPr>
      <w:keepNext/>
      <w:keepLines/>
      <w:numPr>
        <w:ilvl w:val="8"/>
        <w:numId w:val="10"/>
      </w:numPr>
      <w:tabs>
        <w:tab w:val="clear" w:pos="3240"/>
      </w:tabs>
      <w:spacing w:line="240" w:lineRule="auto"/>
      <w:ind w:left="360"/>
      <w:outlineLvl w:val="8"/>
    </w:pPr>
    <w:rPr>
      <w:rFonts w:asciiTheme="majorHAnsi" w:eastAsiaTheme="majorEastAsia" w:hAnsiTheme="majorHAnsi" w:cstheme="majorBidi"/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 w:cs="Times New Roman"/>
    </w:rPr>
  </w:style>
  <w:style w:type="character" w:customStyle="1" w:styleId="WW8Num3z0">
    <w:name w:val="WW8Num3z0"/>
    <w:rPr>
      <w:rFonts w:ascii="Symbol" w:hAnsi="Symbol"/>
    </w:rPr>
  </w:style>
  <w:style w:type="character" w:customStyle="1" w:styleId="WW8Num4z0">
    <w:name w:val="WW8Num4z0"/>
    <w:rPr>
      <w:rFonts w:ascii="Times New Roman" w:hAnsi="Times New Roman" w:cs="Times New Roman"/>
    </w:rPr>
  </w:style>
  <w:style w:type="character" w:customStyle="1" w:styleId="WW8Num5z0">
    <w:name w:val="WW8Num5z0"/>
    <w:rPr>
      <w:rFonts w:ascii="Wingdings" w:hAnsi="Wingdings"/>
      <w:color w:val="auto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6z0">
    <w:name w:val="WW8Num6z0"/>
    <w:rPr>
      <w:rFonts w:ascii="Wingdings" w:hAnsi="Wingdings"/>
      <w:b/>
      <w:color w:val="auto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WW8Num9z0">
    <w:name w:val="WW8Num9z0"/>
    <w:rPr>
      <w:rFonts w:ascii="Times New Roman" w:hAnsi="Times New Roman"/>
      <w:b w:val="0"/>
      <w:i w:val="0"/>
      <w:sz w:val="24"/>
    </w:rPr>
  </w:style>
  <w:style w:type="character" w:customStyle="1" w:styleId="WW8Num11z0">
    <w:name w:val="WW8Num11z0"/>
    <w:rPr>
      <w:rFonts w:ascii="Wingdings" w:hAnsi="Wingdings" w:cs="Wingdings"/>
      <w:b/>
      <w:bCs/>
      <w:color w:val="auto"/>
    </w:rPr>
  </w:style>
  <w:style w:type="character" w:customStyle="1" w:styleId="WW8Num11z1">
    <w:name w:val="WW8Num11z1"/>
    <w:rPr>
      <w:rFonts w:cs="Times New Roman"/>
    </w:rPr>
  </w:style>
  <w:style w:type="character" w:customStyle="1" w:styleId="WW8Num11z2">
    <w:name w:val="WW8Num11z2"/>
    <w:rPr>
      <w:rFonts w:ascii="Arial" w:hAnsi="Arial" w:cs="Arial"/>
    </w:rPr>
  </w:style>
  <w:style w:type="character" w:customStyle="1" w:styleId="WW8Num12z0">
    <w:name w:val="WW8Num12z0"/>
    <w:rPr>
      <w:rFonts w:ascii="Arial" w:eastAsia="Times New Roman" w:hAnsi="Arial" w:cs="Arial"/>
    </w:rPr>
  </w:style>
  <w:style w:type="character" w:customStyle="1" w:styleId="WW8Num13z0">
    <w:name w:val="WW8Num13z0"/>
    <w:rPr>
      <w:rFonts w:ascii="Wingdings" w:hAnsi="Wingdings" w:cs="Wingdings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3z3">
    <w:name w:val="WW8Num13z3"/>
    <w:rPr>
      <w:rFonts w:ascii="Symbol" w:hAnsi="Symbol" w:cs="Symbol"/>
    </w:rPr>
  </w:style>
  <w:style w:type="character" w:customStyle="1" w:styleId="Absatz-Standardschriftart">
    <w:name w:val="Absatz-Standardschriftart"/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  <w:color w:val="auto"/>
    </w:rPr>
  </w:style>
  <w:style w:type="character" w:customStyle="1" w:styleId="WW8Num1z3">
    <w:name w:val="WW8Num1z3"/>
    <w:rPr>
      <w:rFonts w:ascii="Symbol" w:hAnsi="Symbol" w:cs="Symbol"/>
    </w:rPr>
  </w:style>
  <w:style w:type="character" w:customStyle="1" w:styleId="WW8Num1z5">
    <w:name w:val="WW8Num1z5"/>
    <w:rPr>
      <w:rFonts w:ascii="Wingdings" w:hAnsi="Wingdings" w:cs="Wingdings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2z1">
    <w:name w:val="WW8Num2z1"/>
    <w:rPr>
      <w:rFonts w:ascii="Courier New" w:hAnsi="Courier New"/>
    </w:rPr>
  </w:style>
  <w:style w:type="character" w:customStyle="1" w:styleId="WW8Num2z2">
    <w:name w:val="WW8Num2z2"/>
    <w:rPr>
      <w:rFonts w:ascii="Wingdings" w:hAnsi="Wingdings"/>
    </w:rPr>
  </w:style>
  <w:style w:type="character" w:customStyle="1" w:styleId="WW8Num5z1">
    <w:name w:val="WW8Num5z1"/>
    <w:rPr>
      <w:rFonts w:ascii="Wingdings" w:hAnsi="Wingdings"/>
    </w:rPr>
  </w:style>
  <w:style w:type="character" w:customStyle="1" w:styleId="WW8Num6z2">
    <w:name w:val="WW8Num6z2"/>
    <w:rPr>
      <w:rFonts w:ascii="Arial" w:eastAsia="Times New Roman" w:hAnsi="Arial" w:cs="Arial"/>
    </w:rPr>
  </w:style>
  <w:style w:type="character" w:customStyle="1" w:styleId="WW8Num7z0">
    <w:name w:val="WW8Num7z0"/>
    <w:rPr>
      <w:b w:val="0"/>
      <w:i w:val="0"/>
      <w:sz w:val="20"/>
      <w:szCs w:val="20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/>
      <w:b w:val="0"/>
      <w:i w:val="0"/>
      <w:sz w:val="20"/>
      <w:szCs w:val="20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7z5">
    <w:name w:val="WW8Num7z5"/>
    <w:rPr>
      <w:rFonts w:ascii="Wingdings" w:hAnsi="Wingdings"/>
    </w:rPr>
  </w:style>
  <w:style w:type="character" w:customStyle="1" w:styleId="WW8Num10z0">
    <w:name w:val="WW8Num10z0"/>
    <w:rPr>
      <w:sz w:val="20"/>
      <w:szCs w:val="20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0z3">
    <w:name w:val="WW8Num10z3"/>
    <w:rPr>
      <w:rFonts w:ascii="Symbol" w:hAnsi="Symbol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2z3">
    <w:name w:val="WW8Num12z3"/>
    <w:rPr>
      <w:rFonts w:ascii="Symbol" w:hAnsi="Symbol"/>
    </w:rPr>
  </w:style>
  <w:style w:type="character" w:customStyle="1" w:styleId="WW8Num14z0">
    <w:name w:val="WW8Num14z0"/>
    <w:rPr>
      <w:i/>
    </w:rPr>
  </w:style>
  <w:style w:type="character" w:customStyle="1" w:styleId="WW8Num16z1">
    <w:name w:val="WW8Num16z1"/>
    <w:rPr>
      <w:rFonts w:ascii="Wingdings" w:hAnsi="Wingdings"/>
      <w:color w:val="auto"/>
    </w:rPr>
  </w:style>
  <w:style w:type="character" w:customStyle="1" w:styleId="WW8Num17z0">
    <w:name w:val="WW8Num17z0"/>
    <w:rPr>
      <w:rFonts w:ascii="Symbol" w:hAnsi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/>
    </w:rPr>
  </w:style>
  <w:style w:type="character" w:customStyle="1" w:styleId="WW8Num18z0">
    <w:name w:val="WW8Num18z0"/>
    <w:rPr>
      <w:rFonts w:ascii="Wingdings" w:hAnsi="Wingdings"/>
      <w:color w:val="auto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21z0">
    <w:name w:val="WW8Num21z0"/>
    <w:rPr>
      <w:rFonts w:ascii="Times New Roman" w:hAnsi="Times New Roman" w:cs="Times New Roman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1z3">
    <w:name w:val="WW8Num21z3"/>
    <w:rPr>
      <w:rFonts w:ascii="Symbol" w:hAnsi="Symbol"/>
    </w:rPr>
  </w:style>
  <w:style w:type="character" w:customStyle="1" w:styleId="WW8Num22z0">
    <w:name w:val="WW8Num22z0"/>
    <w:rPr>
      <w:rFonts w:ascii="Wingdings" w:hAnsi="Wingdings"/>
      <w:color w:val="auto"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 w:cs="Courier New"/>
    </w:rPr>
  </w:style>
  <w:style w:type="character" w:customStyle="1" w:styleId="WW8Num24z0">
    <w:name w:val="WW8Num24z0"/>
    <w:rPr>
      <w:rFonts w:ascii="Symbol" w:hAnsi="Symbol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4">
    <w:name w:val="WW8Num24z4"/>
    <w:rPr>
      <w:rFonts w:ascii="Courier New" w:hAnsi="Courier New"/>
    </w:rPr>
  </w:style>
  <w:style w:type="character" w:customStyle="1" w:styleId="WW8Num26z0">
    <w:name w:val="WW8Num26z0"/>
    <w:rPr>
      <w:b w:val="0"/>
      <w:i w:val="0"/>
      <w:sz w:val="20"/>
      <w:szCs w:val="20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/>
      <w:b w:val="0"/>
      <w:i w:val="0"/>
      <w:sz w:val="20"/>
      <w:szCs w:val="20"/>
    </w:rPr>
  </w:style>
  <w:style w:type="character" w:customStyle="1" w:styleId="WW8Num26z3">
    <w:name w:val="WW8Num26z3"/>
    <w:rPr>
      <w:rFonts w:ascii="Symbol" w:hAnsi="Symbol"/>
    </w:rPr>
  </w:style>
  <w:style w:type="character" w:customStyle="1" w:styleId="WW8Num26z5">
    <w:name w:val="WW8Num26z5"/>
    <w:rPr>
      <w:rFonts w:ascii="Wingdings" w:hAnsi="Wingdings"/>
    </w:rPr>
  </w:style>
  <w:style w:type="character" w:customStyle="1" w:styleId="WW8Num27z0">
    <w:name w:val="WW8Num27z0"/>
    <w:rPr>
      <w:rFonts w:ascii="Symbol" w:hAnsi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/>
    </w:rPr>
  </w:style>
  <w:style w:type="character" w:customStyle="1" w:styleId="WW8Num28z0">
    <w:name w:val="WW8Num28z0"/>
    <w:rPr>
      <w:rFonts w:ascii="Wingdings" w:hAnsi="Wingdings"/>
    </w:rPr>
  </w:style>
  <w:style w:type="character" w:customStyle="1" w:styleId="WW8Num28z1">
    <w:name w:val="WW8Num28z1"/>
    <w:rPr>
      <w:rFonts w:ascii="Courier New" w:hAnsi="Courier New"/>
    </w:rPr>
  </w:style>
  <w:style w:type="character" w:customStyle="1" w:styleId="WW8Num28z3">
    <w:name w:val="WW8Num28z3"/>
    <w:rPr>
      <w:rFonts w:ascii="Symbol" w:hAnsi="Symbol"/>
    </w:rPr>
  </w:style>
  <w:style w:type="character" w:customStyle="1" w:styleId="WW8Num30z0">
    <w:name w:val="WW8Num30z0"/>
    <w:rPr>
      <w:rFonts w:ascii="Symbol" w:hAnsi="Symbol"/>
    </w:rPr>
  </w:style>
  <w:style w:type="character" w:customStyle="1" w:styleId="WW8Num30z1">
    <w:name w:val="WW8Num30z1"/>
    <w:rPr>
      <w:rFonts w:ascii="Courier New" w:hAnsi="Courier New" w:cs="Courier New"/>
    </w:rPr>
  </w:style>
  <w:style w:type="character" w:customStyle="1" w:styleId="WW8Num30z2">
    <w:name w:val="WW8Num30z2"/>
    <w:rPr>
      <w:rFonts w:ascii="Wingdings" w:hAnsi="Wingdings"/>
    </w:rPr>
  </w:style>
  <w:style w:type="character" w:customStyle="1" w:styleId="WW8Num31z0">
    <w:name w:val="WW8Num31z0"/>
    <w:rPr>
      <w:rFonts w:ascii="Symbol" w:hAnsi="Symbol"/>
    </w:rPr>
  </w:style>
  <w:style w:type="character" w:customStyle="1" w:styleId="WW8Num31z1">
    <w:name w:val="WW8Num31z1"/>
    <w:rPr>
      <w:rFonts w:ascii="Times New Roman" w:eastAsia="Times New Roman" w:hAnsi="Times New Roman" w:cs="Times New Roman"/>
    </w:rPr>
  </w:style>
  <w:style w:type="character" w:customStyle="1" w:styleId="WW8Num31z2">
    <w:name w:val="WW8Num31z2"/>
    <w:rPr>
      <w:rFonts w:ascii="Wingdings" w:hAnsi="Wingdings"/>
    </w:rPr>
  </w:style>
  <w:style w:type="character" w:customStyle="1" w:styleId="WW8Num31z4">
    <w:name w:val="WW8Num31z4"/>
    <w:rPr>
      <w:rFonts w:ascii="Courier New" w:hAnsi="Courier New"/>
    </w:rPr>
  </w:style>
  <w:style w:type="character" w:customStyle="1" w:styleId="WW8Num34z0">
    <w:name w:val="WW8Num34z0"/>
    <w:rPr>
      <w:i/>
    </w:rPr>
  </w:style>
  <w:style w:type="character" w:customStyle="1" w:styleId="WW8Num35z1">
    <w:name w:val="WW8Num35z1"/>
    <w:rPr>
      <w:rFonts w:ascii="Wingdings" w:hAnsi="Wingdings"/>
    </w:rPr>
  </w:style>
  <w:style w:type="character" w:customStyle="1" w:styleId="WW8Num36z0">
    <w:name w:val="WW8Num36z0"/>
    <w:rPr>
      <w:rFonts w:ascii="Courier New" w:hAnsi="Courier New" w:cs="Courier New"/>
    </w:rPr>
  </w:style>
  <w:style w:type="character" w:customStyle="1" w:styleId="WW8Num36z2">
    <w:name w:val="WW8Num36z2"/>
    <w:rPr>
      <w:rFonts w:ascii="Wingdings" w:hAnsi="Wingdings" w:cs="Wingdings"/>
    </w:rPr>
  </w:style>
  <w:style w:type="character" w:customStyle="1" w:styleId="WW8Num36z3">
    <w:name w:val="WW8Num36z3"/>
    <w:rPr>
      <w:rFonts w:ascii="Symbol" w:hAnsi="Symbol" w:cs="Symbol"/>
    </w:rPr>
  </w:style>
  <w:style w:type="character" w:customStyle="1" w:styleId="WW8Num37z0">
    <w:name w:val="WW8Num37z0"/>
    <w:rPr>
      <w:rFonts w:ascii="Symbol" w:hAnsi="Symbol"/>
    </w:rPr>
  </w:style>
  <w:style w:type="character" w:customStyle="1" w:styleId="WW8Num38z0">
    <w:name w:val="WW8Num38z0"/>
    <w:rPr>
      <w:rFonts w:ascii="Arial" w:eastAsia="Times New Roman" w:hAnsi="Arial" w:cs="Arial"/>
    </w:rPr>
  </w:style>
  <w:style w:type="character" w:customStyle="1" w:styleId="WW8Num38z1">
    <w:name w:val="WW8Num38z1"/>
    <w:rPr>
      <w:rFonts w:ascii="Courier New" w:hAnsi="Courier New" w:cs="Courier New"/>
    </w:rPr>
  </w:style>
  <w:style w:type="character" w:customStyle="1" w:styleId="WW8Num38z2">
    <w:name w:val="WW8Num38z2"/>
    <w:rPr>
      <w:rFonts w:ascii="Wingdings" w:hAnsi="Wingdings"/>
    </w:rPr>
  </w:style>
  <w:style w:type="character" w:customStyle="1" w:styleId="WW8Num38z3">
    <w:name w:val="WW8Num38z3"/>
    <w:rPr>
      <w:rFonts w:ascii="Symbol" w:hAnsi="Symbol"/>
    </w:rPr>
  </w:style>
  <w:style w:type="character" w:customStyle="1" w:styleId="WW8Num40z0">
    <w:name w:val="WW8Num40z0"/>
    <w:rPr>
      <w:rFonts w:ascii="Wingdings" w:hAnsi="Wingdings" w:cs="Wingdings"/>
      <w:sz w:val="24"/>
      <w:szCs w:val="24"/>
    </w:rPr>
  </w:style>
  <w:style w:type="character" w:customStyle="1" w:styleId="WW8Num41z0">
    <w:name w:val="WW8Num41z0"/>
    <w:rPr>
      <w:i/>
    </w:rPr>
  </w:style>
  <w:style w:type="character" w:customStyle="1" w:styleId="WW8Num42z0">
    <w:name w:val="WW8Num42z0"/>
    <w:rPr>
      <w:rFonts w:ascii="Times New Roman" w:hAnsi="Times New Roman"/>
      <w:b w:val="0"/>
      <w:i w:val="0"/>
      <w:sz w:val="24"/>
    </w:rPr>
  </w:style>
  <w:style w:type="character" w:customStyle="1" w:styleId="WW8Num42z1">
    <w:name w:val="WW8Num42z1"/>
    <w:rPr>
      <w:rFonts w:ascii="Times New Roman" w:eastAsia="Times New Roman" w:hAnsi="Times New Roman" w:cs="Times New Roman"/>
      <w:b w:val="0"/>
      <w:i w:val="0"/>
      <w:sz w:val="24"/>
    </w:rPr>
  </w:style>
  <w:style w:type="character" w:customStyle="1" w:styleId="WW8Num43z1">
    <w:name w:val="WW8Num43z1"/>
    <w:rPr>
      <w:rFonts w:ascii="Courier New" w:hAnsi="Courier New" w:cs="Courier New"/>
    </w:rPr>
  </w:style>
  <w:style w:type="character" w:customStyle="1" w:styleId="WW8Num43z3">
    <w:name w:val="WW8Num43z3"/>
    <w:rPr>
      <w:rFonts w:ascii="Symbol" w:hAnsi="Symbol"/>
      <w:sz w:val="22"/>
      <w:szCs w:val="22"/>
    </w:rPr>
  </w:style>
  <w:style w:type="character" w:customStyle="1" w:styleId="WW8Num44z0">
    <w:name w:val="WW8Num44z0"/>
    <w:rPr>
      <w:rFonts w:ascii="Symbol" w:hAnsi="Symbol"/>
    </w:rPr>
  </w:style>
  <w:style w:type="character" w:customStyle="1" w:styleId="WW8Num44z1">
    <w:name w:val="WW8Num44z1"/>
    <w:rPr>
      <w:rFonts w:ascii="Courier New" w:hAnsi="Courier New"/>
    </w:rPr>
  </w:style>
  <w:style w:type="character" w:customStyle="1" w:styleId="WW8Num44z2">
    <w:name w:val="WW8Num44z2"/>
    <w:rPr>
      <w:rFonts w:ascii="Wingdings" w:hAnsi="Wingdings"/>
    </w:rPr>
  </w:style>
  <w:style w:type="character" w:customStyle="1" w:styleId="WW8Num45z0">
    <w:name w:val="WW8Num45z0"/>
    <w:rPr>
      <w:rFonts w:ascii="Symbol" w:hAnsi="Symbol"/>
    </w:rPr>
  </w:style>
  <w:style w:type="character" w:customStyle="1" w:styleId="WW8Num45z1">
    <w:name w:val="WW8Num45z1"/>
    <w:rPr>
      <w:rFonts w:ascii="Courier New" w:hAnsi="Courier New" w:cs="Courier New"/>
    </w:rPr>
  </w:style>
  <w:style w:type="character" w:customStyle="1" w:styleId="WW8Num45z2">
    <w:name w:val="WW8Num45z2"/>
    <w:rPr>
      <w:rFonts w:ascii="Wingdings" w:hAnsi="Wingdings"/>
    </w:rPr>
  </w:style>
  <w:style w:type="character" w:customStyle="1" w:styleId="WW8Num46z0">
    <w:name w:val="WW8Num46z0"/>
    <w:rPr>
      <w:rFonts w:ascii="Wingdings" w:hAnsi="Wingdings"/>
    </w:rPr>
  </w:style>
  <w:style w:type="character" w:customStyle="1" w:styleId="WW8Num46z1">
    <w:name w:val="WW8Num46z1"/>
    <w:rPr>
      <w:rFonts w:ascii="Courier New" w:hAnsi="Courier New"/>
    </w:rPr>
  </w:style>
  <w:style w:type="character" w:customStyle="1" w:styleId="WW8Num46z3">
    <w:name w:val="WW8Num46z3"/>
    <w:rPr>
      <w:rFonts w:ascii="Symbol" w:hAnsi="Symbol"/>
    </w:rPr>
  </w:style>
  <w:style w:type="character" w:customStyle="1" w:styleId="WW8Num49z0">
    <w:name w:val="WW8Num49z0"/>
    <w:rPr>
      <w:rFonts w:ascii="Wingdings" w:hAnsi="Wingdings"/>
      <w:color w:val="auto"/>
    </w:rPr>
  </w:style>
  <w:style w:type="character" w:customStyle="1" w:styleId="WW8Num49z1">
    <w:name w:val="WW8Num49z1"/>
    <w:rPr>
      <w:rFonts w:ascii="Courier New" w:hAnsi="Courier New" w:cs="Courier New"/>
    </w:rPr>
  </w:style>
  <w:style w:type="character" w:customStyle="1" w:styleId="WW8Num49z2">
    <w:name w:val="WW8Num49z2"/>
    <w:rPr>
      <w:rFonts w:ascii="Wingdings" w:hAnsi="Wingdings"/>
    </w:rPr>
  </w:style>
  <w:style w:type="character" w:customStyle="1" w:styleId="WW8Num49z3">
    <w:name w:val="WW8Num49z3"/>
    <w:rPr>
      <w:rFonts w:ascii="Symbol" w:hAnsi="Symbol"/>
    </w:rPr>
  </w:style>
  <w:style w:type="character" w:customStyle="1" w:styleId="Carpredefinitoparagrafo1">
    <w:name w:val="Car. predefinito paragrafo1"/>
  </w:style>
  <w:style w:type="character" w:styleId="Numeropagina">
    <w:name w:val="page number"/>
    <w:basedOn w:val="Carpredefinitoparagrafo1"/>
  </w:style>
  <w:style w:type="character" w:styleId="Collegamentoipertestuale">
    <w:name w:val="Hyperlink"/>
    <w:uiPriority w:val="99"/>
    <w:rPr>
      <w:color w:val="0000FF"/>
      <w:u w:val="single"/>
    </w:rPr>
  </w:style>
  <w:style w:type="character" w:customStyle="1" w:styleId="TestonormaleCarattere">
    <w:name w:val="Testo normale Carattere"/>
    <w:link w:val="Testonormale"/>
    <w:uiPriority w:val="99"/>
    <w:rPr>
      <w:rFonts w:ascii="Courier New" w:hAnsi="Courier New"/>
    </w:rPr>
  </w:style>
  <w:style w:type="character" w:customStyle="1" w:styleId="PidipaginaCarattere">
    <w:name w:val="Piè di pagina Carattere"/>
    <w:uiPriority w:val="99"/>
    <w:rPr>
      <w:sz w:val="24"/>
      <w:szCs w:val="24"/>
    </w:rPr>
  </w:style>
  <w:style w:type="character" w:customStyle="1" w:styleId="Rimandocommento1">
    <w:name w:val="Rimando commento1"/>
    <w:rPr>
      <w:sz w:val="16"/>
      <w:szCs w:val="16"/>
    </w:rPr>
  </w:style>
  <w:style w:type="character" w:customStyle="1" w:styleId="RTFNum51">
    <w:name w:val="RTF_Num 5 1"/>
    <w:rPr>
      <w:rFonts w:ascii="Wingdings" w:eastAsia="Wingdings" w:hAnsi="Wingdings" w:cs="Wingdings"/>
      <w:b/>
      <w:bCs/>
      <w:color w:val="auto"/>
    </w:rPr>
  </w:style>
  <w:style w:type="character" w:customStyle="1" w:styleId="RTFNum52">
    <w:name w:val="RTF_Num 5 2"/>
    <w:rPr>
      <w:rFonts w:cs="Times New Roman"/>
    </w:rPr>
  </w:style>
  <w:style w:type="character" w:customStyle="1" w:styleId="RTFNum53">
    <w:name w:val="RTF_Num 5 3"/>
    <w:rPr>
      <w:rFonts w:ascii="Arial" w:eastAsia="Times New Roman" w:hAnsi="Arial" w:cs="Arial"/>
    </w:rPr>
  </w:style>
  <w:style w:type="character" w:customStyle="1" w:styleId="RTFNum54">
    <w:name w:val="RTF_Num 5 4"/>
    <w:rPr>
      <w:rFonts w:cs="Times New Roman"/>
    </w:rPr>
  </w:style>
  <w:style w:type="character" w:customStyle="1" w:styleId="RTFNum55">
    <w:name w:val="RTF_Num 5 5"/>
    <w:rPr>
      <w:rFonts w:cs="Times New Roman"/>
    </w:rPr>
  </w:style>
  <w:style w:type="character" w:customStyle="1" w:styleId="RTFNum56">
    <w:name w:val="RTF_Num 5 6"/>
    <w:rPr>
      <w:rFonts w:cs="Times New Roman"/>
    </w:rPr>
  </w:style>
  <w:style w:type="character" w:customStyle="1" w:styleId="RTFNum57">
    <w:name w:val="RTF_Num 5 7"/>
    <w:rPr>
      <w:rFonts w:cs="Times New Roman"/>
    </w:rPr>
  </w:style>
  <w:style w:type="character" w:customStyle="1" w:styleId="RTFNum58">
    <w:name w:val="RTF_Num 5 8"/>
    <w:rPr>
      <w:rFonts w:cs="Times New Roman"/>
    </w:rPr>
  </w:style>
  <w:style w:type="character" w:customStyle="1" w:styleId="RTFNum59">
    <w:name w:val="RTF_Num 5 9"/>
    <w:rPr>
      <w:rFonts w:cs="Times New Roman"/>
    </w:rPr>
  </w:style>
  <w:style w:type="character" w:customStyle="1" w:styleId="RTFNum231">
    <w:name w:val="RTF_Num 23 1"/>
    <w:rPr>
      <w:rFonts w:cs="Times New Roman"/>
    </w:rPr>
  </w:style>
  <w:style w:type="character" w:customStyle="1" w:styleId="RTFNum232">
    <w:name w:val="RTF_Num 23 2"/>
    <w:rPr>
      <w:rFonts w:cs="Times New Roman"/>
    </w:rPr>
  </w:style>
  <w:style w:type="character" w:customStyle="1" w:styleId="RTFNum233">
    <w:name w:val="RTF_Num 23 3"/>
    <w:rPr>
      <w:rFonts w:cs="Times New Roman"/>
    </w:rPr>
  </w:style>
  <w:style w:type="character" w:customStyle="1" w:styleId="RTFNum234">
    <w:name w:val="RTF_Num 23 4"/>
    <w:rPr>
      <w:rFonts w:cs="Times New Roman"/>
    </w:rPr>
  </w:style>
  <w:style w:type="character" w:customStyle="1" w:styleId="RTFNum235">
    <w:name w:val="RTF_Num 23 5"/>
    <w:rPr>
      <w:rFonts w:cs="Times New Roman"/>
    </w:rPr>
  </w:style>
  <w:style w:type="character" w:customStyle="1" w:styleId="RTFNum236">
    <w:name w:val="RTF_Num 23 6"/>
    <w:rPr>
      <w:rFonts w:cs="Times New Roman"/>
    </w:rPr>
  </w:style>
  <w:style w:type="character" w:customStyle="1" w:styleId="RTFNum237">
    <w:name w:val="RTF_Num 23 7"/>
    <w:rPr>
      <w:rFonts w:cs="Times New Roman"/>
    </w:rPr>
  </w:style>
  <w:style w:type="character" w:customStyle="1" w:styleId="RTFNum238">
    <w:name w:val="RTF_Num 23 8"/>
    <w:rPr>
      <w:rFonts w:cs="Times New Roman"/>
    </w:rPr>
  </w:style>
  <w:style w:type="character" w:customStyle="1" w:styleId="RTFNum239">
    <w:name w:val="RTF_Num 23 9"/>
    <w:rPr>
      <w:rFonts w:cs="Times New Roman"/>
    </w:rPr>
  </w:style>
  <w:style w:type="character" w:customStyle="1" w:styleId="RTFNum261">
    <w:name w:val="RTF_Num 26 1"/>
    <w:rPr>
      <w:rFonts w:ascii="Wingdings" w:eastAsia="Wingdings" w:hAnsi="Wingdings" w:cs="Wingdings"/>
    </w:rPr>
  </w:style>
  <w:style w:type="character" w:customStyle="1" w:styleId="RTFNum262">
    <w:name w:val="RTF_Num 26 2"/>
    <w:rPr>
      <w:rFonts w:ascii="Courier New" w:eastAsia="Courier New" w:hAnsi="Courier New" w:cs="Courier New"/>
    </w:rPr>
  </w:style>
  <w:style w:type="character" w:customStyle="1" w:styleId="RTFNum263">
    <w:name w:val="RTF_Num 26 3"/>
    <w:rPr>
      <w:rFonts w:ascii="Wingdings" w:eastAsia="Wingdings" w:hAnsi="Wingdings" w:cs="Wingdings"/>
    </w:rPr>
  </w:style>
  <w:style w:type="character" w:customStyle="1" w:styleId="RTFNum264">
    <w:name w:val="RTF_Num 26 4"/>
    <w:rPr>
      <w:rFonts w:ascii="Symbol" w:eastAsia="Symbol" w:hAnsi="Symbol" w:cs="Symbol"/>
    </w:rPr>
  </w:style>
  <w:style w:type="character" w:customStyle="1" w:styleId="RTFNum265">
    <w:name w:val="RTF_Num 26 5"/>
    <w:rPr>
      <w:rFonts w:ascii="Courier New" w:eastAsia="Courier New" w:hAnsi="Courier New" w:cs="Courier New"/>
    </w:rPr>
  </w:style>
  <w:style w:type="character" w:customStyle="1" w:styleId="RTFNum266">
    <w:name w:val="RTF_Num 26 6"/>
    <w:rPr>
      <w:rFonts w:ascii="Wingdings" w:eastAsia="Wingdings" w:hAnsi="Wingdings" w:cs="Wingdings"/>
    </w:rPr>
  </w:style>
  <w:style w:type="character" w:customStyle="1" w:styleId="RTFNum267">
    <w:name w:val="RTF_Num 26 7"/>
    <w:rPr>
      <w:rFonts w:ascii="Symbol" w:eastAsia="Symbol" w:hAnsi="Symbol" w:cs="Symbol"/>
    </w:rPr>
  </w:style>
  <w:style w:type="character" w:customStyle="1" w:styleId="RTFNum268">
    <w:name w:val="RTF_Num 26 8"/>
    <w:rPr>
      <w:rFonts w:ascii="Courier New" w:eastAsia="Courier New" w:hAnsi="Courier New" w:cs="Courier New"/>
    </w:rPr>
  </w:style>
  <w:style w:type="character" w:customStyle="1" w:styleId="RTFNum269">
    <w:name w:val="RTF_Num 26 9"/>
    <w:rPr>
      <w:rFonts w:ascii="Wingdings" w:eastAsia="Wingdings" w:hAnsi="Wingdings" w:cs="Wingdings"/>
    </w:rPr>
  </w:style>
  <w:style w:type="character" w:customStyle="1" w:styleId="RTFNum411">
    <w:name w:val="RTF_Num 41 1"/>
    <w:rPr>
      <w:rFonts w:cs="Times New Roman"/>
    </w:rPr>
  </w:style>
  <w:style w:type="character" w:customStyle="1" w:styleId="RTFNum412">
    <w:name w:val="RTF_Num 41 2"/>
    <w:rPr>
      <w:rFonts w:cs="Times New Roman"/>
    </w:rPr>
  </w:style>
  <w:style w:type="character" w:customStyle="1" w:styleId="RTFNum413">
    <w:name w:val="RTF_Num 41 3"/>
    <w:rPr>
      <w:rFonts w:cs="Times New Roman"/>
    </w:rPr>
  </w:style>
  <w:style w:type="character" w:customStyle="1" w:styleId="RTFNum414">
    <w:name w:val="RTF_Num 41 4"/>
    <w:rPr>
      <w:rFonts w:cs="Times New Roman"/>
    </w:rPr>
  </w:style>
  <w:style w:type="character" w:customStyle="1" w:styleId="RTFNum415">
    <w:name w:val="RTF_Num 41 5"/>
    <w:rPr>
      <w:rFonts w:cs="Times New Roman"/>
    </w:rPr>
  </w:style>
  <w:style w:type="character" w:customStyle="1" w:styleId="RTFNum416">
    <w:name w:val="RTF_Num 41 6"/>
    <w:rPr>
      <w:rFonts w:cs="Times New Roman"/>
    </w:rPr>
  </w:style>
  <w:style w:type="character" w:customStyle="1" w:styleId="RTFNum417">
    <w:name w:val="RTF_Num 41 7"/>
    <w:rPr>
      <w:rFonts w:cs="Times New Roman"/>
    </w:rPr>
  </w:style>
  <w:style w:type="character" w:customStyle="1" w:styleId="RTFNum418">
    <w:name w:val="RTF_Num 41 8"/>
    <w:rPr>
      <w:rFonts w:cs="Times New Roman"/>
    </w:rPr>
  </w:style>
  <w:style w:type="character" w:customStyle="1" w:styleId="RTFNum419">
    <w:name w:val="RTF_Num 41 9"/>
    <w:rPr>
      <w:rFonts w:cs="Times New Roman"/>
    </w:rPr>
  </w:style>
  <w:style w:type="character" w:customStyle="1" w:styleId="RTFNum381">
    <w:name w:val="RTF_Num 38 1"/>
    <w:rPr>
      <w:rFonts w:ascii="Wingdings" w:eastAsia="Wingdings" w:hAnsi="Wingdings" w:cs="Wingdings"/>
      <w:b/>
      <w:bCs/>
      <w:color w:val="auto"/>
    </w:rPr>
  </w:style>
  <w:style w:type="character" w:customStyle="1" w:styleId="RTFNum382">
    <w:name w:val="RTF_Num 38 2"/>
    <w:rPr>
      <w:rFonts w:ascii="Courier New" w:eastAsia="Courier New" w:hAnsi="Courier New" w:cs="Courier New"/>
    </w:rPr>
  </w:style>
  <w:style w:type="character" w:customStyle="1" w:styleId="RTFNum383">
    <w:name w:val="RTF_Num 38 3"/>
    <w:rPr>
      <w:rFonts w:ascii="Wingdings" w:eastAsia="Wingdings" w:hAnsi="Wingdings" w:cs="Wingdings"/>
    </w:rPr>
  </w:style>
  <w:style w:type="character" w:customStyle="1" w:styleId="RTFNum384">
    <w:name w:val="RTF_Num 38 4"/>
    <w:rPr>
      <w:rFonts w:ascii="Symbol" w:eastAsia="Symbol" w:hAnsi="Symbol" w:cs="Symbol"/>
    </w:rPr>
  </w:style>
  <w:style w:type="character" w:customStyle="1" w:styleId="RTFNum385">
    <w:name w:val="RTF_Num 38 5"/>
    <w:rPr>
      <w:rFonts w:ascii="Courier New" w:eastAsia="Courier New" w:hAnsi="Courier New" w:cs="Courier New"/>
    </w:rPr>
  </w:style>
  <w:style w:type="character" w:customStyle="1" w:styleId="RTFNum386">
    <w:name w:val="RTF_Num 38 6"/>
    <w:rPr>
      <w:rFonts w:ascii="Wingdings" w:eastAsia="Wingdings" w:hAnsi="Wingdings" w:cs="Wingdings"/>
    </w:rPr>
  </w:style>
  <w:style w:type="character" w:customStyle="1" w:styleId="RTFNum387">
    <w:name w:val="RTF_Num 38 7"/>
    <w:rPr>
      <w:rFonts w:ascii="Symbol" w:eastAsia="Symbol" w:hAnsi="Symbol" w:cs="Symbol"/>
    </w:rPr>
  </w:style>
  <w:style w:type="character" w:customStyle="1" w:styleId="RTFNum388">
    <w:name w:val="RTF_Num 38 8"/>
    <w:rPr>
      <w:rFonts w:ascii="Courier New" w:eastAsia="Courier New" w:hAnsi="Courier New" w:cs="Courier New"/>
    </w:rPr>
  </w:style>
  <w:style w:type="character" w:customStyle="1" w:styleId="RTFNum389">
    <w:name w:val="RTF_Num 38 9"/>
    <w:rPr>
      <w:rFonts w:ascii="Wingdings" w:eastAsia="Wingdings" w:hAnsi="Wingdings" w:cs="Wingdings"/>
    </w:rPr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Corpotesto">
    <w:name w:val="Body Text"/>
    <w:basedOn w:val="Normale"/>
    <w:link w:val="CorpotestoCarattere"/>
    <w:qFormat/>
    <w:rsid w:val="004B63DE"/>
  </w:style>
  <w:style w:type="paragraph" w:styleId="Elenco">
    <w:name w:val="List"/>
    <w:basedOn w:val="Corpotesto"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Intestazione">
    <w:name w:val="header"/>
    <w:aliases w:val="Intestazione Nova,hd,intestazione"/>
    <w:basedOn w:val="Normale"/>
    <w:link w:val="IntestazioneCarattere"/>
    <w:uiPriority w:val="99"/>
    <w:qFormat/>
    <w:rsid w:val="004B63DE"/>
    <w:pPr>
      <w:spacing w:after="0" w:line="240" w:lineRule="auto"/>
    </w:pPr>
    <w:rPr>
      <w:rFonts w:asciiTheme="minorHAnsi" w:hAnsiTheme="minorHAnsi"/>
      <w:sz w:val="16"/>
    </w:rPr>
  </w:style>
  <w:style w:type="paragraph" w:styleId="Pidipagina">
    <w:name w:val="footer"/>
    <w:basedOn w:val="Normale"/>
    <w:link w:val="PidipaginaCarattere1"/>
    <w:uiPriority w:val="99"/>
    <w:pPr>
      <w:tabs>
        <w:tab w:val="center" w:pos="4819"/>
        <w:tab w:val="right" w:pos="9638"/>
      </w:tabs>
    </w:pPr>
  </w:style>
  <w:style w:type="paragraph" w:styleId="Testofumetto">
    <w:name w:val="Balloon Text"/>
    <w:basedOn w:val="Normale"/>
    <w:link w:val="TestofumettoCarattere"/>
    <w:rPr>
      <w:rFonts w:ascii="Tahoma" w:hAnsi="Tahoma" w:cs="Tahoma"/>
      <w:sz w:val="16"/>
      <w:szCs w:val="16"/>
    </w:rPr>
  </w:style>
  <w:style w:type="paragraph" w:customStyle="1" w:styleId="caricafirma">
    <w:name w:val="carica firma"/>
    <w:basedOn w:val="Normale"/>
    <w:next w:val="Normale"/>
    <w:pPr>
      <w:spacing w:before="840" w:line="360" w:lineRule="exact"/>
      <w:ind w:left="4309"/>
      <w:jc w:val="center"/>
    </w:pPr>
    <w:rPr>
      <w:rFonts w:ascii="Futura Std Book" w:hAnsi="Futura Std Book"/>
      <w:b/>
      <w:sz w:val="18"/>
      <w:lang w:eastAsia="ar-SA"/>
    </w:rPr>
  </w:style>
  <w:style w:type="paragraph" w:customStyle="1" w:styleId="elencopuntato">
    <w:name w:val="elenco puntato"/>
    <w:basedOn w:val="Normale"/>
    <w:pPr>
      <w:widowControl w:val="0"/>
      <w:tabs>
        <w:tab w:val="left" w:pos="851"/>
      </w:tabs>
      <w:spacing w:before="120" w:after="120"/>
    </w:pPr>
    <w:rPr>
      <w:lang w:eastAsia="ar-SA"/>
    </w:rPr>
  </w:style>
  <w:style w:type="paragraph" w:styleId="Rientrocorpodeltesto">
    <w:name w:val="Body Text Indent"/>
    <w:basedOn w:val="Normale"/>
    <w:pPr>
      <w:spacing w:after="120"/>
      <w:ind w:left="283"/>
    </w:pPr>
  </w:style>
  <w:style w:type="paragraph" w:customStyle="1" w:styleId="Testocommento1">
    <w:name w:val="Testo commento1"/>
    <w:basedOn w:val="Normale"/>
    <w:pPr>
      <w:ind w:left="1077" w:hanging="1077"/>
    </w:pPr>
  </w:style>
  <w:style w:type="paragraph" w:customStyle="1" w:styleId="usoboll1">
    <w:name w:val="usoboll1"/>
    <w:basedOn w:val="Normale"/>
    <w:next w:val="Normale"/>
    <w:rPr>
      <w:rFonts w:ascii="CourierNewPS-BoldItalicMT" w:hAnsi="CourierNewPS-BoldItalicMT"/>
    </w:rPr>
  </w:style>
  <w:style w:type="paragraph" w:customStyle="1" w:styleId="Default">
    <w:name w:val="Default"/>
    <w:pPr>
      <w:suppressAutoHyphens/>
    </w:pPr>
    <w:rPr>
      <w:rFonts w:ascii="CourierNewPS-BoldItalicMT" w:eastAsia="Arial" w:hAnsi="CourierNewPS-BoldItalicMT"/>
    </w:rPr>
  </w:style>
  <w:style w:type="paragraph" w:customStyle="1" w:styleId="Corpodeltesto21">
    <w:name w:val="Corpo del testo 21"/>
    <w:basedOn w:val="Normale"/>
    <w:pPr>
      <w:spacing w:after="120" w:line="480" w:lineRule="auto"/>
    </w:pPr>
    <w:rPr>
      <w:lang w:eastAsia="ar-SA"/>
    </w:rPr>
  </w:style>
  <w:style w:type="paragraph" w:customStyle="1" w:styleId="sche24">
    <w:name w:val="sche2_4"/>
    <w:pPr>
      <w:suppressAutoHyphens/>
      <w:spacing w:before="128"/>
      <w:jc w:val="right"/>
    </w:pPr>
    <w:rPr>
      <w:rFonts w:eastAsia="Arial"/>
      <w:lang w:val="en-US" w:eastAsia="ar-SA"/>
    </w:rPr>
  </w:style>
  <w:style w:type="paragraph" w:customStyle="1" w:styleId="sche3">
    <w:name w:val="sche_3"/>
    <w:pPr>
      <w:suppressAutoHyphens/>
      <w:jc w:val="both"/>
    </w:pPr>
    <w:rPr>
      <w:rFonts w:eastAsia="Arial"/>
      <w:lang w:val="en-US" w:eastAsia="ar-SA"/>
    </w:rPr>
  </w:style>
  <w:style w:type="paragraph" w:customStyle="1" w:styleId="sche4">
    <w:name w:val="sche_4"/>
    <w:pPr>
      <w:suppressAutoHyphens/>
      <w:jc w:val="both"/>
    </w:pPr>
    <w:rPr>
      <w:rFonts w:eastAsia="Arial"/>
      <w:lang w:val="en-US" w:eastAsia="ar-SA"/>
    </w:rPr>
  </w:style>
  <w:style w:type="paragraph" w:customStyle="1" w:styleId="sche2">
    <w:name w:val="sche_2"/>
    <w:pPr>
      <w:suppressAutoHyphens/>
      <w:spacing w:before="256"/>
      <w:jc w:val="both"/>
    </w:pPr>
    <w:rPr>
      <w:rFonts w:eastAsia="Arial"/>
      <w:lang w:val="en-US" w:eastAsia="ar-SA"/>
    </w:rPr>
  </w:style>
  <w:style w:type="paragraph" w:customStyle="1" w:styleId="Testonormale1">
    <w:name w:val="Testo normale1"/>
    <w:basedOn w:val="Normale"/>
    <w:rPr>
      <w:rFonts w:ascii="Courier New" w:hAnsi="Courier New"/>
      <w:lang w:eastAsia="ar-SA"/>
    </w:rPr>
  </w:style>
  <w:style w:type="paragraph" w:customStyle="1" w:styleId="Numerazioneperbuste">
    <w:name w:val="Numerazione per buste"/>
    <w:basedOn w:val="Normale"/>
    <w:pPr>
      <w:numPr>
        <w:numId w:val="2"/>
      </w:numPr>
      <w:spacing w:before="120" w:after="120" w:line="360" w:lineRule="auto"/>
    </w:pPr>
    <w:rPr>
      <w:lang w:eastAsia="ar-SA"/>
    </w:rPr>
  </w:style>
  <w:style w:type="paragraph" w:customStyle="1" w:styleId="sche21">
    <w:name w:val="sche2_1"/>
    <w:pPr>
      <w:suppressAutoHyphens/>
      <w:spacing w:before="256"/>
      <w:jc w:val="right"/>
    </w:pPr>
    <w:rPr>
      <w:rFonts w:eastAsia="Arial"/>
      <w:lang w:val="en-US" w:eastAsia="ar-SA"/>
    </w:rPr>
  </w:style>
  <w:style w:type="paragraph" w:customStyle="1" w:styleId="Contenutotabella">
    <w:name w:val="Contenuto tabella"/>
    <w:basedOn w:val="Normale"/>
    <w:pPr>
      <w:suppressLineNumbers/>
    </w:pPr>
  </w:style>
  <w:style w:type="paragraph" w:customStyle="1" w:styleId="Intestazionetabella">
    <w:name w:val="Intestazione tabella"/>
    <w:basedOn w:val="Contenutotabella"/>
    <w:pPr>
      <w:jc w:val="center"/>
    </w:pPr>
    <w:rPr>
      <w:b/>
      <w:bCs/>
    </w:rPr>
  </w:style>
  <w:style w:type="paragraph" w:customStyle="1" w:styleId="Heading11">
    <w:name w:val="Heading 11"/>
    <w:basedOn w:val="Normale"/>
    <w:next w:val="Normale"/>
    <w:pPr>
      <w:keepNext/>
      <w:numPr>
        <w:numId w:val="1"/>
      </w:numPr>
      <w:spacing w:before="240" w:after="60"/>
      <w:outlineLvl w:val="0"/>
    </w:pPr>
    <w:rPr>
      <w:rFonts w:ascii="Arial" w:eastAsia="Arial" w:hAnsi="Arial" w:cs="Arial"/>
      <w:b/>
      <w:bCs/>
      <w:kern w:val="1"/>
      <w:sz w:val="32"/>
      <w:szCs w:val="32"/>
    </w:rPr>
  </w:style>
  <w:style w:type="paragraph" w:customStyle="1" w:styleId="tit1">
    <w:name w:val="tit 1"/>
    <w:basedOn w:val="Heading11"/>
    <w:pPr>
      <w:numPr>
        <w:numId w:val="3"/>
      </w:numPr>
      <w:tabs>
        <w:tab w:val="left" w:pos="0"/>
        <w:tab w:val="left" w:pos="20"/>
      </w:tabs>
      <w:overflowPunct w:val="0"/>
      <w:autoSpaceDE w:val="0"/>
      <w:spacing w:after="0" w:line="280" w:lineRule="exact"/>
      <w:textAlignment w:val="baseline"/>
    </w:pPr>
    <w:rPr>
      <w:sz w:val="20"/>
      <w:szCs w:val="20"/>
      <w:lang w:eastAsia="ar-SA"/>
    </w:rPr>
  </w:style>
  <w:style w:type="character" w:customStyle="1" w:styleId="IntestazioneCarattere">
    <w:name w:val="Intestazione Carattere"/>
    <w:aliases w:val="Intestazione Nova Carattere,hd Carattere,intestazione Carattere"/>
    <w:basedOn w:val="Carpredefinitoparagrafo"/>
    <w:link w:val="Intestazione"/>
    <w:uiPriority w:val="99"/>
    <w:rsid w:val="004B63DE"/>
    <w:rPr>
      <w:rFonts w:asciiTheme="minorHAnsi" w:hAnsiTheme="minorHAnsi"/>
      <w:sz w:val="16"/>
    </w:rPr>
  </w:style>
  <w:style w:type="paragraph" w:styleId="Testonormale">
    <w:name w:val="Plain Text"/>
    <w:basedOn w:val="Normale"/>
    <w:link w:val="TestonormaleCarattere"/>
    <w:uiPriority w:val="99"/>
    <w:rsid w:val="006C3EE3"/>
    <w:rPr>
      <w:rFonts w:ascii="Courier New" w:hAnsi="Courier New"/>
    </w:rPr>
  </w:style>
  <w:style w:type="character" w:customStyle="1" w:styleId="TestonormaleCarattere1">
    <w:name w:val="Testo normale Carattere1"/>
    <w:uiPriority w:val="99"/>
    <w:semiHidden/>
    <w:rsid w:val="006C3EE3"/>
    <w:rPr>
      <w:rFonts w:ascii="Courier New" w:hAnsi="Courier New" w:cs="Courier New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F1E05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F1E05"/>
    <w:rPr>
      <w:sz w:val="16"/>
      <w:szCs w:val="16"/>
    </w:rPr>
  </w:style>
  <w:style w:type="character" w:customStyle="1" w:styleId="Titolo4Carattere">
    <w:name w:val="Titolo 4 Carattere"/>
    <w:basedOn w:val="Carpredefinitoparagrafo"/>
    <w:link w:val="Titolo4"/>
    <w:uiPriority w:val="99"/>
    <w:rsid w:val="004B63DE"/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styleId="Titolo">
    <w:name w:val="Title"/>
    <w:basedOn w:val="Normale"/>
    <w:next w:val="Sottotitolo"/>
    <w:link w:val="TitoloCarattere"/>
    <w:uiPriority w:val="99"/>
    <w:qFormat/>
    <w:rsid w:val="004B63DE"/>
    <w:pPr>
      <w:spacing w:after="0" w:line="240" w:lineRule="auto"/>
      <w:contextualSpacing/>
    </w:pPr>
    <w:rPr>
      <w:rFonts w:asciiTheme="majorHAnsi" w:eastAsiaTheme="majorEastAsia" w:hAnsiTheme="majorHAnsi" w:cstheme="majorBidi"/>
      <w:b/>
      <w:i/>
      <w:spacing w:val="5"/>
      <w:kern w:val="28"/>
      <w:sz w:val="80"/>
      <w:szCs w:val="52"/>
    </w:rPr>
  </w:style>
  <w:style w:type="character" w:customStyle="1" w:styleId="TitoloCarattere">
    <w:name w:val="Titolo Carattere"/>
    <w:basedOn w:val="Carpredefinitoparagrafo"/>
    <w:link w:val="Titolo"/>
    <w:uiPriority w:val="99"/>
    <w:rsid w:val="004B63DE"/>
    <w:rPr>
      <w:rFonts w:asciiTheme="majorHAnsi" w:eastAsiaTheme="majorEastAsia" w:hAnsiTheme="majorHAnsi" w:cstheme="majorBidi"/>
      <w:b/>
      <w:i/>
      <w:spacing w:val="5"/>
      <w:kern w:val="28"/>
      <w:sz w:val="80"/>
      <w:szCs w:val="52"/>
    </w:rPr>
  </w:style>
  <w:style w:type="paragraph" w:customStyle="1" w:styleId="BodyText22">
    <w:name w:val="Body Text 22"/>
    <w:basedOn w:val="Normale"/>
    <w:rsid w:val="003F1E05"/>
  </w:style>
  <w:style w:type="numbering" w:customStyle="1" w:styleId="StileNumerazioneautomatica">
    <w:name w:val="Stile Numerazione automatica"/>
    <w:basedOn w:val="Nessunelenco"/>
    <w:rsid w:val="003F1E05"/>
    <w:pPr>
      <w:numPr>
        <w:numId w:val="4"/>
      </w:numPr>
    </w:pPr>
  </w:style>
  <w:style w:type="paragraph" w:customStyle="1" w:styleId="puntato">
    <w:name w:val="puntato"/>
    <w:basedOn w:val="Normale"/>
    <w:rsid w:val="003F1E05"/>
    <w:pPr>
      <w:numPr>
        <w:numId w:val="5"/>
      </w:numPr>
      <w:spacing w:line="360" w:lineRule="auto"/>
    </w:pPr>
  </w:style>
  <w:style w:type="character" w:styleId="Rimandonotaapidipagina">
    <w:name w:val="footnote reference"/>
    <w:rsid w:val="003F1E05"/>
    <w:rPr>
      <w:color w:val="000000"/>
      <w:sz w:val="16"/>
    </w:rPr>
  </w:style>
  <w:style w:type="paragraph" w:styleId="Testonotaapidipagina">
    <w:name w:val="footnote text"/>
    <w:basedOn w:val="Normale"/>
    <w:link w:val="TestonotaapidipaginaCarattere"/>
    <w:semiHidden/>
    <w:rsid w:val="003F1E05"/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3F1E05"/>
  </w:style>
  <w:style w:type="table" w:styleId="Grigliatabella">
    <w:name w:val="Table Grid"/>
    <w:basedOn w:val="Tabellanormale"/>
    <w:rsid w:val="00954A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3Carattere">
    <w:name w:val="Titolo 3 Carattere"/>
    <w:basedOn w:val="Carpredefinitoparagrafo"/>
    <w:link w:val="Titolo3"/>
    <w:uiPriority w:val="3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character" w:customStyle="1" w:styleId="Titolo8Carattere">
    <w:name w:val="Titolo 8 Carattere"/>
    <w:basedOn w:val="Carpredefinitoparagrafo"/>
    <w:link w:val="Titolo8"/>
    <w:uiPriority w:val="99"/>
    <w:rsid w:val="004B63DE"/>
    <w:rPr>
      <w:rFonts w:asciiTheme="majorHAnsi" w:eastAsiaTheme="majorEastAsia" w:hAnsiTheme="majorHAnsi" w:cstheme="majorBidi"/>
      <w:i/>
    </w:rPr>
  </w:style>
  <w:style w:type="paragraph" w:customStyle="1" w:styleId="Buste">
    <w:name w:val="Buste"/>
    <w:basedOn w:val="Normale"/>
    <w:rsid w:val="007C3459"/>
    <w:pPr>
      <w:numPr>
        <w:numId w:val="6"/>
      </w:numPr>
      <w:spacing w:before="120" w:after="120" w:line="360" w:lineRule="auto"/>
    </w:pPr>
  </w:style>
  <w:style w:type="character" w:customStyle="1" w:styleId="Titolo1Carattere">
    <w:name w:val="Titolo 1 Carattere"/>
    <w:basedOn w:val="Carpredefinitoparagrafo"/>
    <w:link w:val="Titolo1"/>
    <w:uiPriority w:val="1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BodyText21">
    <w:name w:val="Body Text 21"/>
    <w:basedOn w:val="Normale"/>
    <w:rsid w:val="004265AA"/>
  </w:style>
  <w:style w:type="paragraph" w:customStyle="1" w:styleId="MediumGrid1-Accent21">
    <w:name w:val="Medium Grid 1 - Accent 21"/>
    <w:basedOn w:val="Normale"/>
    <w:uiPriority w:val="34"/>
    <w:rsid w:val="006174B2"/>
    <w:pPr>
      <w:ind w:left="708"/>
    </w:pPr>
  </w:style>
  <w:style w:type="paragraph" w:customStyle="1" w:styleId="MediumShading1-Accent11">
    <w:name w:val="Medium Shading 1 - Accent 11"/>
    <w:uiPriority w:val="1"/>
    <w:rsid w:val="00577741"/>
    <w:rPr>
      <w:rFonts w:ascii="Calibri" w:eastAsia="Calibri" w:hAnsi="Calibri"/>
      <w:sz w:val="22"/>
      <w:szCs w:val="22"/>
      <w:lang w:eastAsia="en-US"/>
    </w:rPr>
  </w:style>
  <w:style w:type="character" w:styleId="Rimandocommento">
    <w:name w:val="annotation reference"/>
    <w:semiHidden/>
    <w:unhideWhenUsed/>
    <w:rsid w:val="004D1ACE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4D1ACE"/>
  </w:style>
  <w:style w:type="character" w:customStyle="1" w:styleId="TestocommentoCarattere">
    <w:name w:val="Testo commento Carattere"/>
    <w:basedOn w:val="Carpredefinitoparagrafo"/>
    <w:link w:val="Testocommento"/>
    <w:rsid w:val="004D1ACE"/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4D1ACE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4D1ACE"/>
    <w:rPr>
      <w:b/>
      <w:bCs/>
    </w:rPr>
  </w:style>
  <w:style w:type="character" w:customStyle="1" w:styleId="Titolo2Carattere">
    <w:name w:val="Titolo 2 Carattere"/>
    <w:basedOn w:val="Carpredefinitoparagrafo"/>
    <w:link w:val="Titolo2"/>
    <w:uiPriority w:val="2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character" w:customStyle="1" w:styleId="Titolo5Carattere">
    <w:name w:val="Titolo 5 Carattere"/>
    <w:basedOn w:val="Carpredefinitoparagrafo"/>
    <w:link w:val="Titolo5"/>
    <w:uiPriority w:val="99"/>
    <w:rsid w:val="004B63DE"/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character" w:customStyle="1" w:styleId="Titolo6Carattere">
    <w:name w:val="Titolo 6 Carattere"/>
    <w:basedOn w:val="Carpredefinitoparagrafo"/>
    <w:link w:val="Titolo6"/>
    <w:uiPriority w:val="99"/>
    <w:rsid w:val="004B63DE"/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character" w:customStyle="1" w:styleId="Titolo7Carattere">
    <w:name w:val="Titolo 7 Carattere"/>
    <w:basedOn w:val="Carpredefinitoparagrafo"/>
    <w:link w:val="Titolo7"/>
    <w:uiPriority w:val="99"/>
    <w:rsid w:val="004B63DE"/>
    <w:rPr>
      <w:rFonts w:asciiTheme="majorHAnsi" w:eastAsiaTheme="majorEastAsia" w:hAnsiTheme="majorHAnsi" w:cstheme="majorBidi"/>
      <w:i/>
      <w:iCs/>
    </w:rPr>
  </w:style>
  <w:style w:type="character" w:customStyle="1" w:styleId="Titolo9Carattere">
    <w:name w:val="Titolo 9 Carattere"/>
    <w:basedOn w:val="Carpredefinitoparagrafo"/>
    <w:link w:val="Titolo9"/>
    <w:uiPriority w:val="99"/>
    <w:rsid w:val="004B63DE"/>
    <w:rPr>
      <w:rFonts w:asciiTheme="majorHAnsi" w:eastAsiaTheme="majorEastAsia" w:hAnsiTheme="majorHAnsi" w:cstheme="majorBidi"/>
      <w:i/>
      <w:iCs/>
    </w:rPr>
  </w:style>
  <w:style w:type="numbering" w:customStyle="1" w:styleId="Nessunelenco1">
    <w:name w:val="Nessun elenco1"/>
    <w:next w:val="Nessunelenco"/>
    <w:semiHidden/>
    <w:rsid w:val="00096F3B"/>
  </w:style>
  <w:style w:type="paragraph" w:styleId="Sommario1">
    <w:name w:val="toc 1"/>
    <w:basedOn w:val="Normale"/>
    <w:next w:val="Normale"/>
    <w:autoRedefine/>
    <w:semiHidden/>
    <w:rsid w:val="00096F3B"/>
    <w:pPr>
      <w:tabs>
        <w:tab w:val="left" w:pos="0"/>
        <w:tab w:val="left" w:pos="180"/>
        <w:tab w:val="left" w:pos="360"/>
        <w:tab w:val="right" w:leader="dot" w:pos="9720"/>
      </w:tabs>
      <w:ind w:right="638"/>
      <w:outlineLvl w:val="0"/>
    </w:pPr>
  </w:style>
  <w:style w:type="paragraph" w:styleId="Sommario2">
    <w:name w:val="toc 2"/>
    <w:basedOn w:val="Normale"/>
    <w:next w:val="Normale"/>
    <w:autoRedefine/>
    <w:semiHidden/>
    <w:rsid w:val="00096F3B"/>
    <w:pPr>
      <w:tabs>
        <w:tab w:val="left" w:pos="720"/>
        <w:tab w:val="right" w:leader="dot" w:pos="9540"/>
        <w:tab w:val="right" w:leader="dot" w:pos="9720"/>
      </w:tabs>
      <w:ind w:left="240"/>
    </w:pPr>
  </w:style>
  <w:style w:type="paragraph" w:styleId="Sommario3">
    <w:name w:val="toc 3"/>
    <w:basedOn w:val="Normale"/>
    <w:next w:val="Normale"/>
    <w:autoRedefine/>
    <w:uiPriority w:val="39"/>
    <w:rsid w:val="00096F3B"/>
    <w:pPr>
      <w:keepNext/>
      <w:tabs>
        <w:tab w:val="left" w:pos="360"/>
        <w:tab w:val="right" w:leader="dot" w:pos="9720"/>
      </w:tabs>
      <w:ind w:left="360" w:right="641" w:hanging="360"/>
    </w:pPr>
  </w:style>
  <w:style w:type="character" w:customStyle="1" w:styleId="PidipaginaCarattere1">
    <w:name w:val="Piè di pagina Carattere1"/>
    <w:link w:val="Pidipagina"/>
    <w:uiPriority w:val="99"/>
    <w:rsid w:val="00096F3B"/>
    <w:rPr>
      <w:sz w:val="24"/>
      <w:szCs w:val="24"/>
    </w:rPr>
  </w:style>
  <w:style w:type="paragraph" w:customStyle="1" w:styleId="Corpodeltesto1">
    <w:name w:val="Corpo del testo 1"/>
    <w:basedOn w:val="Normale"/>
    <w:link w:val="Corpodeltesto1Carattere"/>
    <w:rsid w:val="00096F3B"/>
    <w:pPr>
      <w:spacing w:line="360" w:lineRule="auto"/>
    </w:pPr>
    <w:rPr>
      <w:rFonts w:ascii="Helvetica" w:hAnsi="Helvetica" w:cs="Helvetica"/>
    </w:rPr>
  </w:style>
  <w:style w:type="character" w:customStyle="1" w:styleId="StileTitolo1Helvetica18ptNonGrassettoArancioneAllineCarattere">
    <w:name w:val="Stile Titolo 1 + Helvetica 18 pt Non Grassetto Arancione Alline... Carattere"/>
    <w:link w:val="StileTitolo1Helvetica18ptNonGrassettoArancioneAlline"/>
    <w:locked/>
    <w:rsid w:val="00096F3B"/>
    <w:rPr>
      <w:rFonts w:ascii="Arial" w:eastAsiaTheme="majorEastAsia" w:hAnsi="Arial" w:cs="Arial"/>
      <w:b/>
      <w:bCs/>
      <w:i/>
      <w:color w:val="FF6600"/>
      <w:sz w:val="36"/>
      <w:szCs w:val="36"/>
    </w:rPr>
  </w:style>
  <w:style w:type="paragraph" w:customStyle="1" w:styleId="StileTitolo1Helvetica18ptNonGrassettoArancioneAlline">
    <w:name w:val="Stile Titolo 1 + Helvetica 18 pt Non Grassetto Arancione Alline..."/>
    <w:basedOn w:val="Titolo1"/>
    <w:next w:val="Corpodeltesto1"/>
    <w:link w:val="StileTitolo1Helvetica18ptNonGrassettoArancioneAllineCarattere"/>
    <w:autoRedefine/>
    <w:rsid w:val="00096F3B"/>
    <w:pPr>
      <w:tabs>
        <w:tab w:val="num" w:pos="454"/>
      </w:tabs>
      <w:spacing w:line="360" w:lineRule="auto"/>
      <w:ind w:left="431" w:right="1179" w:hanging="431"/>
    </w:pPr>
    <w:rPr>
      <w:rFonts w:ascii="Arial" w:hAnsi="Arial" w:cs="Arial"/>
      <w:color w:val="FF6600"/>
      <w:sz w:val="36"/>
      <w:szCs w:val="36"/>
    </w:rPr>
  </w:style>
  <w:style w:type="character" w:customStyle="1" w:styleId="CorpotestoCarattere">
    <w:name w:val="Corpo testo Carattere"/>
    <w:basedOn w:val="Carpredefinitoparagrafo"/>
    <w:link w:val="Corpotesto"/>
    <w:rsid w:val="004B63DE"/>
  </w:style>
  <w:style w:type="paragraph" w:styleId="Sommario4">
    <w:name w:val="toc 4"/>
    <w:basedOn w:val="Normale"/>
    <w:next w:val="Normale"/>
    <w:autoRedefine/>
    <w:semiHidden/>
    <w:rsid w:val="00096F3B"/>
    <w:pPr>
      <w:tabs>
        <w:tab w:val="left" w:pos="1440"/>
        <w:tab w:val="right" w:leader="dot" w:pos="9720"/>
      </w:tabs>
      <w:ind w:left="900" w:right="638"/>
    </w:pPr>
  </w:style>
  <w:style w:type="paragraph" w:customStyle="1" w:styleId="StileTitolo1CenturyGothic">
    <w:name w:val="Stile Titolo 1 + Century Gothic"/>
    <w:basedOn w:val="Titolo1"/>
    <w:rsid w:val="00096F3B"/>
    <w:pPr>
      <w:numPr>
        <w:numId w:val="9"/>
      </w:numPr>
    </w:pPr>
    <w:rPr>
      <w:rFonts w:ascii="Century Gothic" w:hAnsi="Century Gothic" w:cs="Century Gothic"/>
      <w:color w:val="0000FF"/>
    </w:rPr>
  </w:style>
  <w:style w:type="character" w:customStyle="1" w:styleId="StileCenturyGothicCorsivoBlu">
    <w:name w:val="Stile Century Gothic Corsivo Blu"/>
    <w:rsid w:val="00096F3B"/>
    <w:rPr>
      <w:rFonts w:ascii="Century Gothic" w:hAnsi="Century Gothic" w:cs="Century Gothic"/>
      <w:i/>
      <w:iCs/>
    </w:rPr>
  </w:style>
  <w:style w:type="character" w:customStyle="1" w:styleId="Corpodeltesto1Carattere">
    <w:name w:val="Corpo del testo 1 Carattere"/>
    <w:link w:val="Corpodeltesto1"/>
    <w:locked/>
    <w:rsid w:val="00096F3B"/>
    <w:rPr>
      <w:rFonts w:ascii="Helvetica" w:hAnsi="Helvetica" w:cs="Helvetica"/>
    </w:rPr>
  </w:style>
  <w:style w:type="character" w:customStyle="1" w:styleId="CarattereCarattere6">
    <w:name w:val="Carattere Carattere6"/>
    <w:rsid w:val="00096F3B"/>
    <w:rPr>
      <w:rFonts w:ascii="Arial" w:hAnsi="Arial" w:cs="Arial"/>
      <w:b/>
      <w:bCs/>
      <w:kern w:val="32"/>
      <w:sz w:val="32"/>
      <w:szCs w:val="32"/>
      <w:lang w:val="it-IT" w:eastAsia="it-IT"/>
    </w:rPr>
  </w:style>
  <w:style w:type="paragraph" w:customStyle="1" w:styleId="art-comma">
    <w:name w:val="art-comma"/>
    <w:basedOn w:val="Normale"/>
    <w:rsid w:val="00096F3B"/>
    <w:pPr>
      <w:overflowPunct w:val="0"/>
      <w:autoSpaceDE w:val="0"/>
      <w:autoSpaceDN w:val="0"/>
      <w:adjustRightInd w:val="0"/>
      <w:ind w:left="709" w:hanging="709"/>
      <w:textAlignment w:val="baseline"/>
    </w:pPr>
  </w:style>
  <w:style w:type="paragraph" w:customStyle="1" w:styleId="Stile">
    <w:name w:val="Stile"/>
    <w:basedOn w:val="Normale"/>
    <w:rsid w:val="00096F3B"/>
    <w:pPr>
      <w:spacing w:after="160" w:line="240" w:lineRule="exact"/>
    </w:pPr>
    <w:rPr>
      <w:rFonts w:ascii="Arial" w:hAnsi="Arial" w:cs="Arial"/>
      <w:lang w:val="en-US" w:eastAsia="en-US"/>
    </w:rPr>
  </w:style>
  <w:style w:type="table" w:styleId="Tabellaacolori1">
    <w:name w:val="Table Colorful 1"/>
    <w:basedOn w:val="Tabellanormale"/>
    <w:rsid w:val="00096F3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rsid w:val="00096F3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acolori2">
    <w:name w:val="Table Colorful 2"/>
    <w:basedOn w:val="Tabellanormale"/>
    <w:rsid w:val="00096F3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ListParagraph1">
    <w:name w:val="List Paragraph1"/>
    <w:basedOn w:val="Normale"/>
    <w:link w:val="ListParagraphChar"/>
    <w:rsid w:val="00096F3B"/>
    <w:pPr>
      <w:ind w:left="708"/>
    </w:pPr>
  </w:style>
  <w:style w:type="paragraph" w:styleId="Testonotadichiusura">
    <w:name w:val="endnote text"/>
    <w:basedOn w:val="Normale"/>
    <w:link w:val="TestonotadichiusuraCarattere"/>
    <w:semiHidden/>
    <w:rsid w:val="00096F3B"/>
    <w:pPr>
      <w:spacing w:after="200" w:line="276" w:lineRule="auto"/>
    </w:pPr>
    <w:rPr>
      <w:rFonts w:ascii="Calibri" w:hAnsi="Calibri" w:cs="Calibri"/>
      <w:lang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semiHidden/>
    <w:rsid w:val="00096F3B"/>
    <w:rPr>
      <w:rFonts w:ascii="Calibri" w:hAnsi="Calibri" w:cs="Calibri"/>
      <w:lang w:eastAsia="en-US"/>
    </w:rPr>
  </w:style>
  <w:style w:type="character" w:customStyle="1" w:styleId="TestofumettoCarattere">
    <w:name w:val="Testo fumetto Carattere"/>
    <w:link w:val="Testofumetto"/>
    <w:rsid w:val="00096F3B"/>
    <w:rPr>
      <w:rFonts w:ascii="Tahoma" w:hAnsi="Tahoma" w:cs="Tahoma"/>
      <w:sz w:val="16"/>
      <w:szCs w:val="16"/>
    </w:rPr>
  </w:style>
  <w:style w:type="paragraph" w:customStyle="1" w:styleId="Revision1">
    <w:name w:val="Revision1"/>
    <w:hidden/>
    <w:semiHidden/>
    <w:rsid w:val="00096F3B"/>
    <w:rPr>
      <w:sz w:val="24"/>
      <w:szCs w:val="24"/>
    </w:rPr>
  </w:style>
  <w:style w:type="paragraph" w:styleId="Mappadocumento">
    <w:name w:val="Document Map"/>
    <w:basedOn w:val="Normale"/>
    <w:link w:val="MappadocumentoCarattere"/>
    <w:semiHidden/>
    <w:rsid w:val="00096F3B"/>
    <w:pPr>
      <w:shd w:val="clear" w:color="auto" w:fill="000080"/>
    </w:pPr>
    <w:rPr>
      <w:rFonts w:ascii="Tahoma" w:hAnsi="Tahoma" w:cs="Tahoma"/>
    </w:rPr>
  </w:style>
  <w:style w:type="character" w:customStyle="1" w:styleId="MappadocumentoCarattere">
    <w:name w:val="Mappa documento Carattere"/>
    <w:basedOn w:val="Carpredefinitoparagrafo"/>
    <w:link w:val="Mappadocumento"/>
    <w:semiHidden/>
    <w:rsid w:val="00096F3B"/>
    <w:rPr>
      <w:rFonts w:ascii="Tahoma" w:hAnsi="Tahoma" w:cs="Tahoma"/>
      <w:shd w:val="clear" w:color="auto" w:fill="000080"/>
    </w:rPr>
  </w:style>
  <w:style w:type="paragraph" w:customStyle="1" w:styleId="TOCHeading1">
    <w:name w:val="TOC Heading1"/>
    <w:basedOn w:val="Titolo1"/>
    <w:next w:val="Normale"/>
    <w:rsid w:val="00096F3B"/>
    <w:pPr>
      <w:keepLines/>
      <w:spacing w:before="480" w:after="0" w:line="276" w:lineRule="auto"/>
      <w:outlineLvl w:val="9"/>
    </w:pPr>
    <w:rPr>
      <w:rFonts w:cs="Cambria"/>
      <w:color w:val="365F91"/>
      <w:sz w:val="28"/>
      <w:lang w:eastAsia="en-US"/>
    </w:rPr>
  </w:style>
  <w:style w:type="paragraph" w:customStyle="1" w:styleId="CM53">
    <w:name w:val="CM53"/>
    <w:basedOn w:val="Normale"/>
    <w:next w:val="Normale"/>
    <w:rsid w:val="00096F3B"/>
    <w:pPr>
      <w:widowControl w:val="0"/>
      <w:autoSpaceDE w:val="0"/>
      <w:autoSpaceDN w:val="0"/>
      <w:adjustRightInd w:val="0"/>
      <w:spacing w:after="223"/>
    </w:pPr>
    <w:rPr>
      <w:rFonts w:ascii="Book Antiqua" w:hAnsi="Book Antiqua" w:cs="Book Antiqua"/>
    </w:rPr>
  </w:style>
  <w:style w:type="paragraph" w:styleId="Corpodeltesto2">
    <w:name w:val="Body Text 2"/>
    <w:basedOn w:val="Normale"/>
    <w:link w:val="Corpodeltesto2Carattere"/>
    <w:rsid w:val="00096F3B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rsid w:val="00096F3B"/>
    <w:rPr>
      <w:sz w:val="24"/>
      <w:szCs w:val="24"/>
    </w:rPr>
  </w:style>
  <w:style w:type="paragraph" w:customStyle="1" w:styleId="StyleLeft282cmFirstline035cm">
    <w:name w:val="Style Left:  282 cm First line:  035 cm"/>
    <w:basedOn w:val="Normale"/>
    <w:rsid w:val="00096F3B"/>
    <w:pPr>
      <w:spacing w:line="312" w:lineRule="auto"/>
      <w:ind w:left="1599" w:firstLine="198"/>
    </w:pPr>
    <w:rPr>
      <w:rFonts w:ascii="Verdana" w:hAnsi="Verdana" w:cs="Verdana"/>
      <w:sz w:val="18"/>
      <w:szCs w:val="18"/>
    </w:rPr>
  </w:style>
  <w:style w:type="paragraph" w:customStyle="1" w:styleId="CarattereCarattere1CharChar">
    <w:name w:val="Carattere Carattere1 Char Char"/>
    <w:basedOn w:val="Normale"/>
    <w:rsid w:val="00096F3B"/>
    <w:pPr>
      <w:spacing w:after="160"/>
    </w:pPr>
    <w:rPr>
      <w:rFonts w:ascii="Verdana" w:hAnsi="Verdana" w:cs="Verdana"/>
      <w:lang w:val="en-US" w:eastAsia="en-US"/>
    </w:rPr>
  </w:style>
  <w:style w:type="character" w:styleId="Collegamentovisitato">
    <w:name w:val="FollowedHyperlink"/>
    <w:rsid w:val="00096F3B"/>
    <w:rPr>
      <w:rFonts w:cs="Times New Roman"/>
      <w:color w:val="800080"/>
      <w:u w:val="single"/>
    </w:rPr>
  </w:style>
  <w:style w:type="paragraph" w:styleId="Sommario5">
    <w:name w:val="toc 5"/>
    <w:basedOn w:val="Normale"/>
    <w:next w:val="Normale"/>
    <w:autoRedefine/>
    <w:semiHidden/>
    <w:rsid w:val="00096F3B"/>
    <w:pPr>
      <w:tabs>
        <w:tab w:val="right" w:leader="dot" w:pos="9720"/>
      </w:tabs>
      <w:ind w:left="960"/>
    </w:pPr>
  </w:style>
  <w:style w:type="paragraph" w:styleId="Sommario6">
    <w:name w:val="toc 6"/>
    <w:basedOn w:val="Normale"/>
    <w:next w:val="Normale"/>
    <w:autoRedefine/>
    <w:semiHidden/>
    <w:rsid w:val="00096F3B"/>
    <w:pPr>
      <w:ind w:left="1200"/>
    </w:pPr>
  </w:style>
  <w:style w:type="paragraph" w:styleId="Sommario7">
    <w:name w:val="toc 7"/>
    <w:basedOn w:val="Normale"/>
    <w:next w:val="Normale"/>
    <w:autoRedefine/>
    <w:semiHidden/>
    <w:rsid w:val="00096F3B"/>
    <w:pPr>
      <w:ind w:left="1440"/>
    </w:pPr>
  </w:style>
  <w:style w:type="paragraph" w:styleId="Sommario8">
    <w:name w:val="toc 8"/>
    <w:basedOn w:val="Normale"/>
    <w:next w:val="Normale"/>
    <w:autoRedefine/>
    <w:semiHidden/>
    <w:rsid w:val="00096F3B"/>
    <w:pPr>
      <w:ind w:left="1680"/>
    </w:pPr>
  </w:style>
  <w:style w:type="paragraph" w:styleId="Sommario9">
    <w:name w:val="toc 9"/>
    <w:basedOn w:val="Normale"/>
    <w:next w:val="Normale"/>
    <w:autoRedefine/>
    <w:semiHidden/>
    <w:rsid w:val="00096F3B"/>
    <w:pPr>
      <w:ind w:left="1920"/>
    </w:pPr>
  </w:style>
  <w:style w:type="character" w:styleId="MacchinadascrivereHTML">
    <w:name w:val="HTML Typewriter"/>
    <w:rsid w:val="00096F3B"/>
    <w:rPr>
      <w:rFonts w:ascii="Courier New" w:hAnsi="Courier New" w:cs="Courier New"/>
      <w:sz w:val="20"/>
      <w:szCs w:val="20"/>
    </w:rPr>
  </w:style>
  <w:style w:type="paragraph" w:styleId="Corpodeltesto3">
    <w:name w:val="Body Text 3"/>
    <w:basedOn w:val="Normale"/>
    <w:link w:val="Corpodeltesto3Carattere"/>
    <w:rsid w:val="00096F3B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rsid w:val="00096F3B"/>
    <w:rPr>
      <w:sz w:val="16"/>
      <w:szCs w:val="16"/>
    </w:rPr>
  </w:style>
  <w:style w:type="paragraph" w:styleId="Indice1">
    <w:name w:val="index 1"/>
    <w:basedOn w:val="Normale"/>
    <w:next w:val="Normale"/>
    <w:autoRedefine/>
    <w:semiHidden/>
    <w:rsid w:val="00096F3B"/>
    <w:pPr>
      <w:ind w:left="240" w:hanging="240"/>
    </w:pPr>
  </w:style>
  <w:style w:type="paragraph" w:styleId="Titoloindice">
    <w:name w:val="index heading"/>
    <w:basedOn w:val="Normale"/>
    <w:next w:val="Normale"/>
    <w:semiHidden/>
    <w:rsid w:val="00096F3B"/>
    <w:rPr>
      <w:sz w:val="22"/>
    </w:rPr>
  </w:style>
  <w:style w:type="paragraph" w:customStyle="1" w:styleId="Riferimento">
    <w:name w:val="Riferimento"/>
    <w:basedOn w:val="Corpotesto"/>
    <w:rsid w:val="00096F3B"/>
    <w:pPr>
      <w:jc w:val="both"/>
    </w:pPr>
    <w:rPr>
      <w:rFonts w:ascii="Arial" w:hAnsi="Arial"/>
    </w:rPr>
  </w:style>
  <w:style w:type="numbering" w:customStyle="1" w:styleId="Stile11">
    <w:name w:val="Stile11"/>
    <w:rsid w:val="00096F3B"/>
    <w:pPr>
      <w:numPr>
        <w:numId w:val="11"/>
      </w:numPr>
    </w:pPr>
  </w:style>
  <w:style w:type="numbering" w:customStyle="1" w:styleId="Puntoelenco1">
    <w:name w:val="Punto elenco 1"/>
    <w:rsid w:val="00096F3B"/>
    <w:pPr>
      <w:numPr>
        <w:numId w:val="10"/>
      </w:numPr>
    </w:pPr>
  </w:style>
  <w:style w:type="character" w:styleId="Enfasigrassetto">
    <w:name w:val="Strong"/>
    <w:uiPriority w:val="99"/>
    <w:qFormat/>
    <w:rsid w:val="00096F3B"/>
    <w:rPr>
      <w:b/>
      <w:bCs/>
    </w:rPr>
  </w:style>
  <w:style w:type="paragraph" w:styleId="Revisione">
    <w:name w:val="Revision"/>
    <w:hidden/>
    <w:uiPriority w:val="99"/>
    <w:semiHidden/>
    <w:rsid w:val="00096F3B"/>
    <w:rPr>
      <w:rFonts w:ascii="Calibri" w:eastAsia="Calibri" w:hAnsi="Calibri"/>
      <w:sz w:val="22"/>
      <w:szCs w:val="22"/>
      <w:lang w:eastAsia="en-US"/>
    </w:rPr>
  </w:style>
  <w:style w:type="paragraph" w:styleId="NormaleWeb">
    <w:name w:val="Normal (Web)"/>
    <w:basedOn w:val="Normale"/>
    <w:unhideWhenUsed/>
    <w:rsid w:val="00096F3B"/>
    <w:pPr>
      <w:spacing w:before="100" w:beforeAutospacing="1" w:after="100" w:afterAutospacing="1"/>
    </w:pPr>
  </w:style>
  <w:style w:type="paragraph" w:styleId="Paragrafoelenco">
    <w:name w:val="List Paragraph"/>
    <w:aliases w:val="03_ELENCO PUNTATO,Paragrafo elenco 2,capitolo 1,lp1,Emaze punto elenco bianco,Bullet List,Bullet edison,FooterText,numbered,Paragraphe de liste1,Bulletr List Paragraph,列出段落,列出段落1,List Paragraph21,Listeafsnit1,Parágrafo da Lista1"/>
    <w:basedOn w:val="Normale"/>
    <w:link w:val="ParagrafoelencoCarattere"/>
    <w:uiPriority w:val="34"/>
    <w:qFormat/>
    <w:rsid w:val="00871EF0"/>
    <w:pPr>
      <w:ind w:left="720"/>
      <w:contextualSpacing/>
    </w:pPr>
  </w:style>
  <w:style w:type="character" w:customStyle="1" w:styleId="ParagrafoelencoCarattere">
    <w:name w:val="Paragrafo elenco Carattere"/>
    <w:aliases w:val="03_ELENCO PUNTATO Carattere,Paragrafo elenco 2 Carattere,capitolo 1 Carattere,lp1 Carattere,Emaze punto elenco bianco Carattere,Bullet List Carattere,Bullet edison Carattere,FooterText Carattere,numbered Carattere"/>
    <w:basedOn w:val="Carpredefinitoparagrafo"/>
    <w:link w:val="Paragrafoelenco"/>
    <w:uiPriority w:val="34"/>
    <w:locked/>
    <w:rsid w:val="00871EF0"/>
    <w:rPr>
      <w:sz w:val="24"/>
      <w:szCs w:val="24"/>
    </w:rPr>
  </w:style>
  <w:style w:type="paragraph" w:customStyle="1" w:styleId="SubHeading">
    <w:name w:val="Sub Heading"/>
    <w:basedOn w:val="Titolo1"/>
    <w:uiPriority w:val="99"/>
    <w:semiHidden/>
    <w:qFormat/>
    <w:rsid w:val="004B63DE"/>
    <w:pPr>
      <w:keepLines/>
      <w:pageBreakBefore w:val="0"/>
      <w:numPr>
        <w:numId w:val="0"/>
      </w:numPr>
    </w:pPr>
    <w:rPr>
      <w:b w:val="0"/>
      <w:i w:val="0"/>
    </w:rPr>
  </w:style>
  <w:style w:type="paragraph" w:customStyle="1" w:styleId="Guidance">
    <w:name w:val="Guidance"/>
    <w:basedOn w:val="Corpotesto"/>
    <w:link w:val="GuidanceChar"/>
    <w:uiPriority w:val="99"/>
    <w:semiHidden/>
    <w:qFormat/>
    <w:rsid w:val="004B63DE"/>
    <w:pPr>
      <w:spacing w:after="0"/>
    </w:pPr>
    <w:rPr>
      <w:rFonts w:asciiTheme="minorHAnsi" w:eastAsiaTheme="minorEastAsia" w:hAnsiTheme="minorHAnsi"/>
      <w:color w:val="00A5FF"/>
      <w:sz w:val="16"/>
      <w:szCs w:val="16"/>
      <w:lang w:val="en-US" w:bidi="en-US"/>
    </w:rPr>
  </w:style>
  <w:style w:type="character" w:customStyle="1" w:styleId="GuidanceChar">
    <w:name w:val="Guidance Char"/>
    <w:basedOn w:val="CorpotestoCarattere"/>
    <w:link w:val="Guidance"/>
    <w:uiPriority w:val="99"/>
    <w:semiHidden/>
    <w:rsid w:val="004B63DE"/>
    <w:rPr>
      <w:rFonts w:asciiTheme="minorHAnsi" w:eastAsiaTheme="minorEastAsia" w:hAnsiTheme="minorHAnsi"/>
      <w:color w:val="00A5FF"/>
      <w:sz w:val="16"/>
      <w:szCs w:val="16"/>
      <w:lang w:val="en-US" w:bidi="en-US"/>
    </w:rPr>
  </w:style>
  <w:style w:type="paragraph" w:customStyle="1" w:styleId="Source">
    <w:name w:val="Source"/>
    <w:basedOn w:val="Corpotesto"/>
    <w:link w:val="SourceChar"/>
    <w:uiPriority w:val="99"/>
    <w:qFormat/>
    <w:rsid w:val="004B63DE"/>
    <w:rPr>
      <w:i/>
      <w:sz w:val="16"/>
    </w:rPr>
  </w:style>
  <w:style w:type="character" w:customStyle="1" w:styleId="SourceChar">
    <w:name w:val="Source Char"/>
    <w:basedOn w:val="CorpotestoCarattere"/>
    <w:link w:val="Source"/>
    <w:uiPriority w:val="99"/>
    <w:rsid w:val="004B63DE"/>
    <w:rPr>
      <w:i/>
      <w:sz w:val="16"/>
    </w:rPr>
  </w:style>
  <w:style w:type="paragraph" w:customStyle="1" w:styleId="PreSection1Heading1">
    <w:name w:val="Pre Section 1 Heading 1"/>
    <w:basedOn w:val="Titolo1"/>
    <w:link w:val="PreSection1Heading1Char"/>
    <w:uiPriority w:val="99"/>
    <w:qFormat/>
    <w:rsid w:val="004B63DE"/>
    <w:pPr>
      <w:numPr>
        <w:numId w:val="0"/>
      </w:numPr>
    </w:pPr>
  </w:style>
  <w:style w:type="character" w:customStyle="1" w:styleId="PreSection1Heading1Char">
    <w:name w:val="Pre Section 1 Heading 1 Char"/>
    <w:basedOn w:val="Titolo1Carattere"/>
    <w:link w:val="PreSection1Heading1"/>
    <w:uiPriority w:val="99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Appendix1">
    <w:name w:val="Appendix 1"/>
    <w:basedOn w:val="Titolo1"/>
    <w:link w:val="Appendix1Char"/>
    <w:uiPriority w:val="99"/>
    <w:qFormat/>
    <w:rsid w:val="004B63DE"/>
    <w:pPr>
      <w:numPr>
        <w:numId w:val="20"/>
      </w:numPr>
    </w:pPr>
  </w:style>
  <w:style w:type="character" w:customStyle="1" w:styleId="Appendix1Char">
    <w:name w:val="Appendix 1 Char"/>
    <w:basedOn w:val="Titolo1Carattere"/>
    <w:link w:val="Appendix1"/>
    <w:uiPriority w:val="99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Exhibit1">
    <w:name w:val="Exhibit 1"/>
    <w:basedOn w:val="Titolo1"/>
    <w:link w:val="Exhibit1Char"/>
    <w:uiPriority w:val="5"/>
    <w:qFormat/>
    <w:rsid w:val="004B63DE"/>
    <w:pPr>
      <w:numPr>
        <w:numId w:val="21"/>
      </w:numPr>
    </w:pPr>
  </w:style>
  <w:style w:type="character" w:customStyle="1" w:styleId="Exhibit1Char">
    <w:name w:val="Exhibit 1 Char"/>
    <w:basedOn w:val="Titolo1Carattere"/>
    <w:link w:val="Exhibit1"/>
    <w:uiPriority w:val="5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Appendix2">
    <w:name w:val="Appendix 2"/>
    <w:basedOn w:val="Titolo2"/>
    <w:link w:val="Appendix2Char"/>
    <w:uiPriority w:val="99"/>
    <w:qFormat/>
    <w:rsid w:val="004B63DE"/>
    <w:pPr>
      <w:numPr>
        <w:numId w:val="20"/>
      </w:numPr>
    </w:pPr>
  </w:style>
  <w:style w:type="character" w:customStyle="1" w:styleId="Appendix2Char">
    <w:name w:val="Appendix 2 Char"/>
    <w:basedOn w:val="Titolo2Carattere"/>
    <w:link w:val="Appendix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customStyle="1" w:styleId="Appendix3">
    <w:name w:val="Appendix 3"/>
    <w:basedOn w:val="Titolo3"/>
    <w:link w:val="Appendix3Char"/>
    <w:uiPriority w:val="99"/>
    <w:qFormat/>
    <w:rsid w:val="004B63DE"/>
    <w:pPr>
      <w:numPr>
        <w:numId w:val="14"/>
      </w:numPr>
      <w:ind w:left="0" w:firstLine="0"/>
    </w:pPr>
  </w:style>
  <w:style w:type="character" w:customStyle="1" w:styleId="Appendix3Char">
    <w:name w:val="Appendix 3 Char"/>
    <w:basedOn w:val="Titolo3Carattere"/>
    <w:link w:val="Appendix3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customStyle="1" w:styleId="Exhibit2">
    <w:name w:val="Exhibit 2"/>
    <w:basedOn w:val="Appendix2"/>
    <w:link w:val="Exhibit2Char"/>
    <w:uiPriority w:val="99"/>
    <w:qFormat/>
    <w:rsid w:val="004B63DE"/>
    <w:pPr>
      <w:numPr>
        <w:numId w:val="21"/>
      </w:numPr>
    </w:pPr>
  </w:style>
  <w:style w:type="character" w:customStyle="1" w:styleId="Exhibit2Char">
    <w:name w:val="Exhibit 2 Char"/>
    <w:basedOn w:val="Appendix2Char"/>
    <w:link w:val="Exhibit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customStyle="1" w:styleId="Exhibit3">
    <w:name w:val="Exhibit 3"/>
    <w:basedOn w:val="Appendix3"/>
    <w:link w:val="Exhibit3Char"/>
    <w:uiPriority w:val="99"/>
    <w:qFormat/>
    <w:rsid w:val="004B63DE"/>
    <w:pPr>
      <w:numPr>
        <w:numId w:val="21"/>
      </w:numPr>
    </w:pPr>
  </w:style>
  <w:style w:type="character" w:customStyle="1" w:styleId="Exhibit3Char">
    <w:name w:val="Exhibit 3 Char"/>
    <w:basedOn w:val="Appendix3Char"/>
    <w:link w:val="Exhibit3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customStyle="1" w:styleId="Exhibit4">
    <w:name w:val="Exhibit 4"/>
    <w:basedOn w:val="Normale"/>
    <w:link w:val="Exhibit4Char"/>
    <w:uiPriority w:val="99"/>
    <w:qFormat/>
    <w:rsid w:val="004B63DE"/>
    <w:pPr>
      <w:keepNext/>
      <w:keepLines/>
      <w:numPr>
        <w:ilvl w:val="3"/>
        <w:numId w:val="21"/>
      </w:numPr>
      <w:spacing w:line="240" w:lineRule="auto"/>
      <w:outlineLvl w:val="3"/>
    </w:pPr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character" w:customStyle="1" w:styleId="Exhibit4Char">
    <w:name w:val="Exhibit 4 Char"/>
    <w:basedOn w:val="Carpredefinitoparagrafo"/>
    <w:link w:val="Exhibit4"/>
    <w:uiPriority w:val="99"/>
    <w:rsid w:val="004B63DE"/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customStyle="1" w:styleId="Exhibit5">
    <w:name w:val="Exhibit 5"/>
    <w:basedOn w:val="Normale"/>
    <w:link w:val="Exhibit5Char"/>
    <w:uiPriority w:val="99"/>
    <w:qFormat/>
    <w:rsid w:val="004B63DE"/>
    <w:pPr>
      <w:keepNext/>
      <w:keepLines/>
      <w:numPr>
        <w:ilvl w:val="4"/>
        <w:numId w:val="21"/>
      </w:numPr>
      <w:spacing w:line="240" w:lineRule="auto"/>
      <w:outlineLvl w:val="4"/>
    </w:pPr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character" w:customStyle="1" w:styleId="Exhibit5Char">
    <w:name w:val="Exhibit 5 Char"/>
    <w:basedOn w:val="Carpredefinitoparagrafo"/>
    <w:link w:val="Exhibit5"/>
    <w:uiPriority w:val="99"/>
    <w:rsid w:val="004B63DE"/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paragraph" w:customStyle="1" w:styleId="Exhibit6">
    <w:name w:val="Exhibit 6"/>
    <w:basedOn w:val="Normale"/>
    <w:link w:val="Exhibit6Char"/>
    <w:uiPriority w:val="99"/>
    <w:qFormat/>
    <w:rsid w:val="004B63DE"/>
    <w:pPr>
      <w:keepNext/>
      <w:keepLines/>
      <w:numPr>
        <w:ilvl w:val="5"/>
        <w:numId w:val="21"/>
      </w:numPr>
      <w:spacing w:line="240" w:lineRule="auto"/>
      <w:outlineLvl w:val="5"/>
    </w:pPr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character" w:customStyle="1" w:styleId="Exhibit6Char">
    <w:name w:val="Exhibit 6 Char"/>
    <w:basedOn w:val="Carpredefinitoparagrafo"/>
    <w:link w:val="Exhibit6"/>
    <w:uiPriority w:val="99"/>
    <w:rsid w:val="004B63DE"/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paragraph" w:customStyle="1" w:styleId="Exhibit7">
    <w:name w:val="Exhibit 7"/>
    <w:basedOn w:val="Normale"/>
    <w:link w:val="Exhibit7Char"/>
    <w:uiPriority w:val="99"/>
    <w:qFormat/>
    <w:rsid w:val="004B63DE"/>
    <w:pPr>
      <w:keepNext/>
      <w:keepLines/>
      <w:numPr>
        <w:ilvl w:val="6"/>
        <w:numId w:val="21"/>
      </w:numPr>
      <w:spacing w:line="240" w:lineRule="auto"/>
      <w:outlineLvl w:val="6"/>
    </w:pPr>
    <w:rPr>
      <w:rFonts w:asciiTheme="majorHAnsi" w:eastAsiaTheme="majorEastAsia" w:hAnsiTheme="majorHAnsi" w:cstheme="majorBidi"/>
      <w:i/>
      <w:iCs/>
      <w:color w:val="5B9BD5" w:themeColor="accent1"/>
    </w:rPr>
  </w:style>
  <w:style w:type="character" w:customStyle="1" w:styleId="Exhibit7Char">
    <w:name w:val="Exhibit 7 Char"/>
    <w:basedOn w:val="Carpredefinitoparagrafo"/>
    <w:link w:val="Exhibit7"/>
    <w:uiPriority w:val="99"/>
    <w:rsid w:val="004B63DE"/>
    <w:rPr>
      <w:rFonts w:asciiTheme="majorHAnsi" w:eastAsiaTheme="majorEastAsia" w:hAnsiTheme="majorHAnsi" w:cstheme="majorBidi"/>
      <w:i/>
      <w:iCs/>
      <w:color w:val="5B9BD5" w:themeColor="accent1"/>
    </w:rPr>
  </w:style>
  <w:style w:type="paragraph" w:customStyle="1" w:styleId="Exhibit8">
    <w:name w:val="Exhibit 8"/>
    <w:basedOn w:val="Normale"/>
    <w:link w:val="Exhibit8Char"/>
    <w:uiPriority w:val="99"/>
    <w:qFormat/>
    <w:rsid w:val="004B63DE"/>
    <w:pPr>
      <w:keepNext/>
      <w:keepLines/>
      <w:numPr>
        <w:ilvl w:val="7"/>
        <w:numId w:val="21"/>
      </w:numPr>
      <w:spacing w:line="240" w:lineRule="auto"/>
      <w:outlineLvl w:val="7"/>
    </w:pPr>
    <w:rPr>
      <w:rFonts w:asciiTheme="majorHAnsi" w:eastAsiaTheme="majorEastAsia" w:hAnsiTheme="majorHAnsi" w:cstheme="majorBidi"/>
      <w:i/>
      <w:color w:val="5B9BD5" w:themeColor="accent1"/>
    </w:rPr>
  </w:style>
  <w:style w:type="character" w:customStyle="1" w:styleId="Exhibit8Char">
    <w:name w:val="Exhibit 8 Char"/>
    <w:basedOn w:val="Carpredefinitoparagrafo"/>
    <w:link w:val="Exhibit8"/>
    <w:uiPriority w:val="99"/>
    <w:rsid w:val="004B63DE"/>
    <w:rPr>
      <w:rFonts w:asciiTheme="majorHAnsi" w:eastAsiaTheme="majorEastAsia" w:hAnsiTheme="majorHAnsi" w:cstheme="majorBidi"/>
      <w:i/>
      <w:color w:val="5B9BD5" w:themeColor="accent1"/>
    </w:rPr>
  </w:style>
  <w:style w:type="paragraph" w:customStyle="1" w:styleId="Exhibit9">
    <w:name w:val="Exhibit 9"/>
    <w:basedOn w:val="Normale"/>
    <w:link w:val="Exhibit9Char"/>
    <w:uiPriority w:val="99"/>
    <w:qFormat/>
    <w:rsid w:val="004B63DE"/>
    <w:pPr>
      <w:keepNext/>
      <w:keepLines/>
      <w:numPr>
        <w:ilvl w:val="8"/>
        <w:numId w:val="13"/>
      </w:numPr>
      <w:tabs>
        <w:tab w:val="clear" w:pos="6546"/>
      </w:tabs>
      <w:spacing w:line="240" w:lineRule="auto"/>
      <w:ind w:left="0" w:firstLine="0"/>
      <w:outlineLvl w:val="8"/>
    </w:pPr>
    <w:rPr>
      <w:rFonts w:asciiTheme="majorHAnsi" w:eastAsiaTheme="majorEastAsia" w:hAnsiTheme="majorHAnsi" w:cstheme="majorBidi"/>
      <w:i/>
      <w:iCs/>
      <w:color w:val="5B9BD5" w:themeColor="accent1"/>
    </w:rPr>
  </w:style>
  <w:style w:type="character" w:customStyle="1" w:styleId="Exhibit9Char">
    <w:name w:val="Exhibit 9 Char"/>
    <w:basedOn w:val="Carpredefinitoparagrafo"/>
    <w:link w:val="Exhibit9"/>
    <w:uiPriority w:val="99"/>
    <w:rsid w:val="004B63DE"/>
    <w:rPr>
      <w:rFonts w:asciiTheme="majorHAnsi" w:eastAsiaTheme="majorEastAsia" w:hAnsiTheme="majorHAnsi" w:cstheme="majorBidi"/>
      <w:i/>
      <w:iCs/>
      <w:color w:val="5B9BD5" w:themeColor="accent1"/>
    </w:rPr>
  </w:style>
  <w:style w:type="paragraph" w:customStyle="1" w:styleId="ListRoman">
    <w:name w:val="List Roman"/>
    <w:basedOn w:val="Numeroelenco"/>
    <w:link w:val="ListRomanChar1"/>
    <w:qFormat/>
    <w:rsid w:val="004B63DE"/>
    <w:pPr>
      <w:numPr>
        <w:numId w:val="15"/>
      </w:numPr>
    </w:pPr>
  </w:style>
  <w:style w:type="character" w:customStyle="1" w:styleId="ListRomanChar1">
    <w:name w:val="List Roman Char1"/>
    <w:basedOn w:val="NumeroelencoCarattere"/>
    <w:link w:val="ListRoman"/>
    <w:rsid w:val="004B63DE"/>
  </w:style>
  <w:style w:type="paragraph" w:styleId="Numeroelenco">
    <w:name w:val="List Number"/>
    <w:basedOn w:val="Normale"/>
    <w:link w:val="NumeroelencoCarattere"/>
    <w:uiPriority w:val="99"/>
    <w:qFormat/>
    <w:rsid w:val="004B63DE"/>
    <w:pPr>
      <w:numPr>
        <w:numId w:val="12"/>
      </w:numPr>
      <w:tabs>
        <w:tab w:val="clear" w:pos="360"/>
        <w:tab w:val="num" w:pos="567"/>
      </w:tabs>
      <w:spacing w:before="120"/>
      <w:ind w:left="567" w:hanging="567"/>
      <w:contextualSpacing/>
    </w:pPr>
  </w:style>
  <w:style w:type="paragraph" w:customStyle="1" w:styleId="ListAlpha">
    <w:name w:val="List Alpha"/>
    <w:basedOn w:val="ListRoman"/>
    <w:link w:val="ListAlphaChar"/>
    <w:uiPriority w:val="99"/>
    <w:qFormat/>
    <w:rsid w:val="004B63DE"/>
    <w:pPr>
      <w:numPr>
        <w:numId w:val="16"/>
      </w:numPr>
      <w:tabs>
        <w:tab w:val="num" w:pos="567"/>
      </w:tabs>
      <w:ind w:left="567" w:hanging="567"/>
    </w:pPr>
  </w:style>
  <w:style w:type="character" w:customStyle="1" w:styleId="ListAlphaChar">
    <w:name w:val="List Alpha Char"/>
    <w:basedOn w:val="ListRomanChar1"/>
    <w:link w:val="ListAlpha"/>
    <w:uiPriority w:val="99"/>
    <w:rsid w:val="004B63DE"/>
  </w:style>
  <w:style w:type="paragraph" w:customStyle="1" w:styleId="ListAlpha6">
    <w:name w:val="List Alpha 6"/>
    <w:basedOn w:val="Normale"/>
    <w:link w:val="ListAlpha6Char"/>
    <w:uiPriority w:val="99"/>
    <w:qFormat/>
    <w:rsid w:val="004B63DE"/>
    <w:pPr>
      <w:numPr>
        <w:ilvl w:val="5"/>
        <w:numId w:val="8"/>
      </w:numPr>
      <w:tabs>
        <w:tab w:val="num" w:pos="3402"/>
      </w:tabs>
      <w:spacing w:before="120"/>
      <w:ind w:left="3399" w:hanging="562"/>
      <w:contextualSpacing/>
    </w:pPr>
  </w:style>
  <w:style w:type="character" w:customStyle="1" w:styleId="ListAlpha6Char">
    <w:name w:val="List Alpha 6 Char"/>
    <w:basedOn w:val="Carpredefinitoparagrafo"/>
    <w:link w:val="ListAlpha6"/>
    <w:uiPriority w:val="99"/>
    <w:rsid w:val="004B63DE"/>
  </w:style>
  <w:style w:type="paragraph" w:customStyle="1" w:styleId="PwCAddress">
    <w:name w:val="PwC Address"/>
    <w:basedOn w:val="Normale"/>
    <w:link w:val="PwCAddressChar"/>
    <w:uiPriority w:val="99"/>
    <w:semiHidden/>
    <w:qFormat/>
    <w:rsid w:val="004B63DE"/>
    <w:pPr>
      <w:spacing w:after="0" w:line="200" w:lineRule="atLeast"/>
    </w:pPr>
    <w:rPr>
      <w:i/>
      <w:noProof/>
      <w:sz w:val="18"/>
      <w:szCs w:val="22"/>
      <w:lang w:eastAsia="en-GB"/>
    </w:rPr>
  </w:style>
  <w:style w:type="character" w:customStyle="1" w:styleId="PwCAddressChar">
    <w:name w:val="PwC Address Char"/>
    <w:basedOn w:val="Carpredefinitoparagrafo"/>
    <w:link w:val="PwCAddress"/>
    <w:uiPriority w:val="99"/>
    <w:semiHidden/>
    <w:rsid w:val="004B63DE"/>
    <w:rPr>
      <w:i/>
      <w:noProof/>
      <w:sz w:val="18"/>
      <w:szCs w:val="22"/>
      <w:lang w:eastAsia="en-GB"/>
    </w:rPr>
  </w:style>
  <w:style w:type="paragraph" w:customStyle="1" w:styleId="Dividerpage">
    <w:name w:val="Divider page"/>
    <w:uiPriority w:val="99"/>
    <w:semiHidden/>
    <w:unhideWhenUsed/>
    <w:qFormat/>
    <w:rsid w:val="004B63DE"/>
    <w:pPr>
      <w:suppressOverlap/>
    </w:pPr>
    <w:rPr>
      <w:rFonts w:eastAsiaTheme="majorEastAsia" w:cstheme="majorBidi"/>
      <w:i/>
      <w:noProof/>
      <w:color w:val="FFFFFF" w:themeColor="background1"/>
      <w:kern w:val="28"/>
      <w:sz w:val="66"/>
      <w:szCs w:val="66"/>
      <w:lang w:val="en-US" w:eastAsia="en-GB"/>
    </w:rPr>
  </w:style>
  <w:style w:type="paragraph" w:customStyle="1" w:styleId="PreSection1Heading2">
    <w:name w:val="Pre Section 1 Heading 2"/>
    <w:basedOn w:val="Titolo2"/>
    <w:link w:val="PreSection1Heading2Char"/>
    <w:uiPriority w:val="99"/>
    <w:qFormat/>
    <w:rsid w:val="004B63DE"/>
    <w:pPr>
      <w:numPr>
        <w:ilvl w:val="0"/>
        <w:numId w:val="0"/>
      </w:numPr>
      <w:ind w:left="360" w:hanging="360"/>
    </w:pPr>
  </w:style>
  <w:style w:type="character" w:customStyle="1" w:styleId="PreSection1Heading2Char">
    <w:name w:val="Pre Section 1 Heading 2 Char"/>
    <w:basedOn w:val="Titolo2Carattere"/>
    <w:link w:val="PreSection1Heading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styleId="Didascalia">
    <w:name w:val="caption"/>
    <w:basedOn w:val="Normale"/>
    <w:next w:val="Normale"/>
    <w:uiPriority w:val="99"/>
    <w:unhideWhenUsed/>
    <w:qFormat/>
    <w:rsid w:val="004B63DE"/>
    <w:pPr>
      <w:keepNext/>
      <w:spacing w:after="200" w:line="240" w:lineRule="auto"/>
    </w:pPr>
    <w:rPr>
      <w:b/>
      <w:bCs/>
      <w:color w:val="5B9BD5" w:themeColor="accent1"/>
      <w:szCs w:val="18"/>
    </w:rPr>
  </w:style>
  <w:style w:type="paragraph" w:styleId="Puntoelenco">
    <w:name w:val="List Bullet"/>
    <w:basedOn w:val="Normale"/>
    <w:uiPriority w:val="99"/>
    <w:qFormat/>
    <w:rsid w:val="004B63DE"/>
    <w:pPr>
      <w:numPr>
        <w:numId w:val="18"/>
      </w:numPr>
      <w:spacing w:before="120"/>
      <w:contextualSpacing/>
    </w:pPr>
  </w:style>
  <w:style w:type="character" w:customStyle="1" w:styleId="NumeroelencoCarattere">
    <w:name w:val="Numero elenco Carattere"/>
    <w:basedOn w:val="Carpredefinitoparagrafo"/>
    <w:link w:val="Numeroelenco"/>
    <w:uiPriority w:val="99"/>
    <w:rsid w:val="004B63DE"/>
  </w:style>
  <w:style w:type="paragraph" w:styleId="Numeroelenco3">
    <w:name w:val="List Number 3"/>
    <w:basedOn w:val="Puntoelenco3"/>
    <w:link w:val="Numeroelenco3Carattere"/>
    <w:uiPriority w:val="99"/>
    <w:qFormat/>
    <w:rsid w:val="004B63DE"/>
    <w:pPr>
      <w:numPr>
        <w:ilvl w:val="2"/>
        <w:numId w:val="6"/>
      </w:numPr>
      <w:tabs>
        <w:tab w:val="clear" w:pos="2160"/>
        <w:tab w:val="num" w:pos="1701"/>
      </w:tabs>
      <w:spacing w:before="120"/>
      <w:ind w:left="1700" w:hanging="562"/>
    </w:pPr>
  </w:style>
  <w:style w:type="character" w:customStyle="1" w:styleId="Numeroelenco3Carattere">
    <w:name w:val="Numero elenco 3 Carattere"/>
    <w:basedOn w:val="Carpredefinitoparagrafo"/>
    <w:link w:val="Numeroelenco3"/>
    <w:uiPriority w:val="99"/>
    <w:rsid w:val="004B63DE"/>
  </w:style>
  <w:style w:type="paragraph" w:styleId="Puntoelenco3">
    <w:name w:val="List Bullet 3"/>
    <w:basedOn w:val="Normale"/>
    <w:uiPriority w:val="99"/>
    <w:semiHidden/>
    <w:unhideWhenUsed/>
    <w:rsid w:val="004B63DE"/>
    <w:pPr>
      <w:numPr>
        <w:numId w:val="19"/>
      </w:numPr>
      <w:contextualSpacing/>
    </w:pPr>
  </w:style>
  <w:style w:type="paragraph" w:styleId="Sottotitolo">
    <w:name w:val="Subtitle"/>
    <w:basedOn w:val="Normale"/>
    <w:next w:val="Normale"/>
    <w:link w:val="SottotitoloCarattere"/>
    <w:uiPriority w:val="99"/>
    <w:qFormat/>
    <w:rsid w:val="004B63DE"/>
    <w:pPr>
      <w:numPr>
        <w:ilvl w:val="1"/>
      </w:numPr>
      <w:spacing w:after="1200" w:line="240" w:lineRule="auto"/>
    </w:pPr>
    <w:rPr>
      <w:rFonts w:asciiTheme="majorHAnsi" w:eastAsiaTheme="majorEastAsia" w:hAnsiTheme="majorHAnsi" w:cstheme="majorBidi"/>
      <w:iCs/>
      <w:spacing w:val="15"/>
      <w:sz w:val="80"/>
      <w:szCs w:val="24"/>
    </w:rPr>
  </w:style>
  <w:style w:type="character" w:customStyle="1" w:styleId="SottotitoloCarattere">
    <w:name w:val="Sottotitolo Carattere"/>
    <w:basedOn w:val="Carpredefinitoparagrafo"/>
    <w:link w:val="Sottotitolo"/>
    <w:uiPriority w:val="99"/>
    <w:rsid w:val="004B63DE"/>
    <w:rPr>
      <w:rFonts w:asciiTheme="majorHAnsi" w:eastAsiaTheme="majorEastAsia" w:hAnsiTheme="majorHAnsi" w:cstheme="majorBidi"/>
      <w:iCs/>
      <w:spacing w:val="15"/>
      <w:sz w:val="80"/>
      <w:szCs w:val="24"/>
    </w:rPr>
  </w:style>
  <w:style w:type="paragraph" w:styleId="Citazione">
    <w:name w:val="Quote"/>
    <w:basedOn w:val="Normale"/>
    <w:next w:val="Normale"/>
    <w:link w:val="CitazioneCarattere"/>
    <w:uiPriority w:val="99"/>
    <w:qFormat/>
    <w:rsid w:val="004B63DE"/>
    <w:pPr>
      <w:ind w:left="720"/>
    </w:pPr>
    <w:rPr>
      <w:i/>
      <w:iCs/>
      <w:noProof/>
      <w:color w:val="000000" w:themeColor="text1"/>
    </w:rPr>
  </w:style>
  <w:style w:type="character" w:customStyle="1" w:styleId="CitazioneCarattere">
    <w:name w:val="Citazione Carattere"/>
    <w:basedOn w:val="Carpredefinitoparagrafo"/>
    <w:link w:val="Citazione"/>
    <w:uiPriority w:val="99"/>
    <w:rsid w:val="004B63DE"/>
    <w:rPr>
      <w:i/>
      <w:iCs/>
      <w:noProof/>
      <w:color w:val="000000" w:themeColor="text1"/>
    </w:rPr>
  </w:style>
  <w:style w:type="paragraph" w:styleId="Titolosommario">
    <w:name w:val="TOC Heading"/>
    <w:basedOn w:val="Titolo1"/>
    <w:next w:val="Normale"/>
    <w:uiPriority w:val="99"/>
    <w:semiHidden/>
    <w:qFormat/>
    <w:rsid w:val="004B63DE"/>
    <w:pPr>
      <w:keepLines/>
      <w:pageBreakBefore w:val="0"/>
      <w:numPr>
        <w:numId w:val="0"/>
      </w:numPr>
      <w:ind w:left="360" w:hanging="360"/>
      <w:outlineLvl w:val="9"/>
    </w:pPr>
    <w:rPr>
      <w:lang w:val="en-US"/>
    </w:rPr>
  </w:style>
  <w:style w:type="character" w:customStyle="1" w:styleId="ListParagraphChar">
    <w:name w:val="List Paragraph Char"/>
    <w:aliases w:val="03_ELENCO PUNTATO Char,Paragrafo elenco 2 Char,capitolo 1 Char,lp1 Char,Emaze punto elenco bianco Char,Bullet List Char,Bullet edison Char,FooterText Char,numbered Char,Paragraphe de liste1 Char,Bulletr List Paragraph Char,列出段落 Char"/>
    <w:link w:val="ListParagraph1"/>
    <w:uiPriority w:val="34"/>
    <w:qFormat/>
    <w:locked/>
    <w:rsid w:val="0013797D"/>
  </w:style>
  <w:style w:type="character" w:customStyle="1" w:styleId="NormalBoldChar">
    <w:name w:val="NormalBold Char"/>
    <w:rsid w:val="001379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13797D"/>
    <w:rPr>
      <w:b/>
      <w:i/>
      <w:spacing w:val="0"/>
    </w:rPr>
  </w:style>
  <w:style w:type="character" w:customStyle="1" w:styleId="Caratterenotaapidipagina">
    <w:name w:val="Carattere nota a piè di pagina"/>
    <w:rsid w:val="0013797D"/>
  </w:style>
  <w:style w:type="paragraph" w:customStyle="1" w:styleId="NormalLeft">
    <w:name w:val="Normal Left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Tiret0">
    <w:name w:val="Tiret 0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Tiret1">
    <w:name w:val="Tiret 1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NumPar1">
    <w:name w:val="NumPar 1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SectionTitle">
    <w:name w:val="SectionTitle"/>
    <w:basedOn w:val="Normale"/>
    <w:rsid w:val="0013797D"/>
    <w:pPr>
      <w:keepNext/>
      <w:suppressAutoHyphens/>
      <w:spacing w:before="120" w:after="360" w:line="240" w:lineRule="auto"/>
      <w:jc w:val="center"/>
    </w:pPr>
    <w:rPr>
      <w:rFonts w:ascii="Times New Roman" w:eastAsia="Calibri" w:hAnsi="Times New Roman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NormalWeb1">
    <w:name w:val="Normal (Web)1"/>
    <w:basedOn w:val="Normale"/>
    <w:rsid w:val="0013797D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color w:val="00000A"/>
      <w:kern w:val="1"/>
      <w:sz w:val="24"/>
      <w:szCs w:val="24"/>
    </w:rPr>
  </w:style>
  <w:style w:type="paragraph" w:customStyle="1" w:styleId="Grigliamedia1-Colore21">
    <w:name w:val="Griglia media 1 - Colore 21"/>
    <w:basedOn w:val="Normale"/>
    <w:uiPriority w:val="34"/>
    <w:qFormat/>
    <w:rsid w:val="0013797D"/>
    <w:pPr>
      <w:spacing w:after="0" w:line="276" w:lineRule="auto"/>
      <w:ind w:left="720"/>
      <w:jc w:val="both"/>
    </w:pPr>
    <w:rPr>
      <w:rFonts w:ascii="Garamond" w:eastAsia="Calibri" w:hAnsi="Garamond" w:cs="Times New Roman"/>
      <w:sz w:val="24"/>
      <w:szCs w:val="22"/>
    </w:rPr>
  </w:style>
  <w:style w:type="character" w:styleId="Menzione">
    <w:name w:val="Mention"/>
    <w:basedOn w:val="Carpredefinitoparagrafo"/>
    <w:uiPriority w:val="99"/>
    <w:unhideWhenUsed/>
    <w:rsid w:val="00DA7396"/>
    <w:rPr>
      <w:color w:val="2B579A"/>
      <w:shd w:val="clear" w:color="auto" w:fill="E1DFDD"/>
    </w:rPr>
  </w:style>
  <w:style w:type="table" w:customStyle="1" w:styleId="Grigliatabella1">
    <w:name w:val="Griglia tabella1"/>
    <w:basedOn w:val="Tabellanormale"/>
    <w:next w:val="Grigliatabella"/>
    <w:rsid w:val="00975721"/>
    <w:rPr>
      <w:rFonts w:eastAsia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3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1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9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95509">
          <w:marLeft w:val="135"/>
          <w:marRight w:val="135"/>
          <w:marTop w:val="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328557">
          <w:marLeft w:val="135"/>
          <w:marRight w:val="135"/>
          <w:marTop w:val="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62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6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9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7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0D75364F0A2145B7ABDCD5E7A7CC5A" ma:contentTypeVersion="16" ma:contentTypeDescription="Create a new document." ma:contentTypeScope="" ma:versionID="607d6b11c15392d2b63fcb85400d8c84">
  <xsd:schema xmlns:xsd="http://www.w3.org/2001/XMLSchema" xmlns:xs="http://www.w3.org/2001/XMLSchema" xmlns:p="http://schemas.microsoft.com/office/2006/metadata/properties" xmlns:ns2="0aa8cba3-de5e-4b4a-8927-d9cd2fa285cc" xmlns:ns3="b66a9c02-cc02-4bb7-a885-57b1def27954" targetNamespace="http://schemas.microsoft.com/office/2006/metadata/properties" ma:root="true" ma:fieldsID="2e5900e70f19d2329686d276672892f0" ns2:_="" ns3:_="">
    <xsd:import namespace="0aa8cba3-de5e-4b4a-8927-d9cd2fa285cc"/>
    <xsd:import namespace="b66a9c02-cc02-4bb7-a885-57b1def279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a8cba3-de5e-4b4a-8927-d9cd2fa285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8" nillable="true" ma:taxonomy="true" ma:internalName="lcf76f155ced4ddcb4097134ff3c332f" ma:taxonomyFieldName="MediaServiceImageTags" ma:displayName="Image Tags" ma:readOnly="false" ma:fieldId="{5cf76f15-5ced-4ddc-b409-7134ff3c332f}" ma:taxonomyMulti="true" ma:sspId="6d165d17-9b79-46c3-82b9-c927e733c4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2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6a9c02-cc02-4bb7-a885-57b1def27954" elementFormDefault="qualified">
    <xsd:import namespace="http://schemas.microsoft.com/office/2006/documentManagement/types"/>
    <xsd:import namespace="http://schemas.microsoft.com/office/infopath/2007/PartnerControls"/>
    <xsd:element name="TaxCatchAll" ma:index="9" nillable="true" ma:displayName="Taxonomy Catch All Column" ma:hidden="true" ma:list="{4060b203-6e52-4a42-8031-8f8a51599599}" ma:internalName="TaxCatchAll" ma:showField="CatchAllData" ma:web="b66a9c02-cc02-4bb7-a885-57b1def279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4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aa8cba3-de5e-4b4a-8927-d9cd2fa285cc">
      <Terms xmlns="http://schemas.microsoft.com/office/infopath/2007/PartnerControls"/>
    </lcf76f155ced4ddcb4097134ff3c332f>
    <TaxCatchAll xmlns="b66a9c02-cc02-4bb7-a885-57b1def27954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A9EF909-2ABA-4C01-829C-755617B3668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EAF66BF-8D8F-4BE0-8E33-DF558F289E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a8cba3-de5e-4b4a-8927-d9cd2fa285cc"/>
    <ds:schemaRef ds:uri="b66a9c02-cc02-4bb7-a885-57b1def279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5B93941-105F-43E5-843A-B9F11F431D37}">
  <ds:schemaRefs>
    <ds:schemaRef ds:uri="http://schemas.microsoft.com/office/2006/metadata/properties"/>
    <ds:schemaRef ds:uri="http://schemas.microsoft.com/office/infopath/2007/PartnerControls"/>
    <ds:schemaRef ds:uri="0aa8cba3-de5e-4b4a-8927-d9cd2fa285cc"/>
    <ds:schemaRef ds:uri="b66a9c02-cc02-4bb7-a885-57b1def27954"/>
  </ds:schemaRefs>
</ds:datastoreItem>
</file>

<file path=customXml/itemProps4.xml><?xml version="1.0" encoding="utf-8"?>
<ds:datastoreItem xmlns:ds="http://schemas.openxmlformats.org/officeDocument/2006/customXml" ds:itemID="{8E1F8519-6DDE-488A-898B-3F4DD90676E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1412</Words>
  <Characters>8053</Characters>
  <Application>Microsoft Office Word</Application>
  <DocSecurity>0</DocSecurity>
  <Lines>67</Lines>
  <Paragraphs>18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9447</CharactersWithSpaces>
  <SharedDoc>false</SharedDoc>
  <HLinks>
    <vt:vector size="60" baseType="variant">
      <vt:variant>
        <vt:i4>3670050</vt:i4>
      </vt:variant>
      <vt:variant>
        <vt:i4>27</vt:i4>
      </vt:variant>
      <vt:variant>
        <vt:i4>0</vt:i4>
      </vt:variant>
      <vt:variant>
        <vt:i4>5</vt:i4>
      </vt:variant>
      <vt:variant>
        <vt:lpwstr>http://www.bosettiegatti.eu/info/norme/statali/codicecivile.htm</vt:lpwstr>
      </vt:variant>
      <vt:variant>
        <vt:lpwstr>2359</vt:lpwstr>
      </vt:variant>
      <vt:variant>
        <vt:i4>720919</vt:i4>
      </vt:variant>
      <vt:variant>
        <vt:i4>24</vt:i4>
      </vt:variant>
      <vt:variant>
        <vt:i4>0</vt:i4>
      </vt:variant>
      <vt:variant>
        <vt:i4>5</vt:i4>
      </vt:variant>
      <vt:variant>
        <vt:lpwstr>http://www.bosettiegatti.eu/info/norme/statali/codicepenale.htm</vt:lpwstr>
      </vt:variant>
      <vt:variant>
        <vt:lpwstr>629</vt:lpwstr>
      </vt:variant>
      <vt:variant>
        <vt:i4>524306</vt:i4>
      </vt:variant>
      <vt:variant>
        <vt:i4>21</vt:i4>
      </vt:variant>
      <vt:variant>
        <vt:i4>0</vt:i4>
      </vt:variant>
      <vt:variant>
        <vt:i4>5</vt:i4>
      </vt:variant>
      <vt:variant>
        <vt:lpwstr>http://www.bosettiegatti.eu/info/norme/statali/codicepenale.htm</vt:lpwstr>
      </vt:variant>
      <vt:variant>
        <vt:lpwstr>317</vt:lpwstr>
      </vt:variant>
      <vt:variant>
        <vt:i4>1572902</vt:i4>
      </vt:variant>
      <vt:variant>
        <vt:i4>18</vt:i4>
      </vt:variant>
      <vt:variant>
        <vt:i4>0</vt:i4>
      </vt:variant>
      <vt:variant>
        <vt:i4>5</vt:i4>
      </vt:variant>
      <vt:variant>
        <vt:lpwstr>http://www.bosettiegatti.eu/info/norme/statali/1999_0068.htm</vt:lpwstr>
      </vt:variant>
      <vt:variant>
        <vt:lpwstr>17</vt:lpwstr>
      </vt:variant>
      <vt:variant>
        <vt:i4>1900577</vt:i4>
      </vt:variant>
      <vt:variant>
        <vt:i4>15</vt:i4>
      </vt:variant>
      <vt:variant>
        <vt:i4>0</vt:i4>
      </vt:variant>
      <vt:variant>
        <vt:i4>5</vt:i4>
      </vt:variant>
      <vt:variant>
        <vt:lpwstr>http://www.bosettiegatti.eu/info/norme/statali/2008_0081.htm</vt:lpwstr>
      </vt:variant>
      <vt:variant>
        <vt:lpwstr>014</vt:lpwstr>
      </vt:variant>
      <vt:variant>
        <vt:i4>1507363</vt:i4>
      </vt:variant>
      <vt:variant>
        <vt:i4>12</vt:i4>
      </vt:variant>
      <vt:variant>
        <vt:i4>0</vt:i4>
      </vt:variant>
      <vt:variant>
        <vt:i4>5</vt:i4>
      </vt:variant>
      <vt:variant>
        <vt:lpwstr>http://www.bosettiegatti.eu/info/norme/statali/2001_0231.htm</vt:lpwstr>
      </vt:variant>
      <vt:variant>
        <vt:lpwstr>09</vt:lpwstr>
      </vt:variant>
      <vt:variant>
        <vt:i4>1900581</vt:i4>
      </vt:variant>
      <vt:variant>
        <vt:i4>9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092</vt:lpwstr>
      </vt:variant>
      <vt:variant>
        <vt:i4>1835045</vt:i4>
      </vt:variant>
      <vt:variant>
        <vt:i4>6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088</vt:lpwstr>
      </vt:variant>
      <vt:variant>
        <vt:i4>1835045</vt:i4>
      </vt:variant>
      <vt:variant>
        <vt:i4>3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084</vt:lpwstr>
      </vt:variant>
      <vt:variant>
        <vt:i4>1179685</vt:i4>
      </vt:variant>
      <vt:variant>
        <vt:i4>0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>Donato Cavallo</cp:lastModifiedBy>
  <cp:revision>7</cp:revision>
  <cp:lastPrinted>2020-12-11T15:00:00Z</cp:lastPrinted>
  <dcterms:created xsi:type="dcterms:W3CDTF">2026-06-11T09:14:00Z</dcterms:created>
  <dcterms:modified xsi:type="dcterms:W3CDTF">2026-06-11T14:15:00Z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0x010100610D75364F0A2145B7ABDCD5E7A7CC5A</vt:lpwstr>
  </property>
  <property fmtid="{D5CDD505-2E9C-101B-9397-08002B2CF9AE}" pid="3" name="MediaServiceImageTags">
    <vt:lpwstr/>
  </property>
  <property fmtid="{D5CDD505-2E9C-101B-9397-08002B2CF9AE}" pid="4" name="docLang">
    <vt:lpwstr>it</vt:lpwstr>
  </property>
  <property fmtid="{D5CDD505-2E9C-101B-9397-08002B2CF9AE}" pid="5" name="_ExtendedDescription">
    <vt:lpwstr/>
  </property>
</Properties>
</file>